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9D6" w:rsidRPr="00AE1DB7" w:rsidRDefault="001459D6" w:rsidP="001459D6">
      <w:pPr>
        <w:suppressAutoHyphens/>
        <w:jc w:val="right"/>
      </w:pPr>
      <w:r>
        <w:t>При</w:t>
      </w:r>
      <w:r w:rsidRPr="00AE1DB7">
        <w:t xml:space="preserve">ложение </w:t>
      </w:r>
      <w:r>
        <w:t>5</w:t>
      </w:r>
    </w:p>
    <w:p w:rsidR="001459D6" w:rsidRPr="00AE1DB7" w:rsidRDefault="001459D6" w:rsidP="001459D6">
      <w:pPr>
        <w:tabs>
          <w:tab w:val="left" w:pos="5674"/>
          <w:tab w:val="right" w:pos="9978"/>
        </w:tabs>
        <w:suppressAutoHyphens/>
        <w:jc w:val="right"/>
      </w:pPr>
      <w:r w:rsidRPr="00AE1DB7">
        <w:t>к решению Совета депутатов</w:t>
      </w:r>
    </w:p>
    <w:p w:rsidR="001459D6" w:rsidRPr="00AE1DB7" w:rsidRDefault="001459D6" w:rsidP="001459D6">
      <w:pPr>
        <w:suppressAutoHyphens/>
        <w:jc w:val="right"/>
      </w:pPr>
      <w:r w:rsidRPr="00AE1DB7">
        <w:t>Воскресенского муниципального округа</w:t>
      </w:r>
    </w:p>
    <w:p w:rsidR="001459D6" w:rsidRPr="00AE1DB7" w:rsidRDefault="001459D6" w:rsidP="001459D6">
      <w:pPr>
        <w:suppressAutoHyphens/>
        <w:jc w:val="right"/>
      </w:pPr>
      <w:r w:rsidRPr="00AE1DB7">
        <w:t>Нижегородской области</w:t>
      </w:r>
    </w:p>
    <w:p w:rsidR="001459D6" w:rsidRPr="00AE1DB7" w:rsidRDefault="001459D6" w:rsidP="001459D6">
      <w:pPr>
        <w:suppressAutoHyphens/>
        <w:jc w:val="right"/>
      </w:pPr>
      <w:r w:rsidRPr="00AE1DB7">
        <w:t xml:space="preserve">от </w:t>
      </w:r>
      <w:r>
        <w:t>24 февраля 20</w:t>
      </w:r>
      <w:r w:rsidRPr="00AE1DB7">
        <w:t>2</w:t>
      </w:r>
      <w:r>
        <w:t>6</w:t>
      </w:r>
      <w:r w:rsidRPr="00AE1DB7">
        <w:t xml:space="preserve"> года № </w:t>
      </w:r>
      <w:r>
        <w:t>10</w:t>
      </w:r>
    </w:p>
    <w:p w:rsidR="001459D6" w:rsidRPr="00073D5A" w:rsidRDefault="001459D6" w:rsidP="001459D6">
      <w:pPr>
        <w:ind w:left="5580" w:hanging="5580"/>
        <w:jc w:val="right"/>
      </w:pPr>
      <w:r w:rsidRPr="00073D5A">
        <w:t>«О внесении изменений в решение Совета депутатов</w:t>
      </w:r>
    </w:p>
    <w:p w:rsidR="001459D6" w:rsidRPr="00073D5A" w:rsidRDefault="001459D6" w:rsidP="001459D6">
      <w:pPr>
        <w:ind w:left="5580" w:hanging="5580"/>
        <w:jc w:val="right"/>
      </w:pPr>
      <w:r w:rsidRPr="00073D5A">
        <w:t>Воскресенского муниципального округа</w:t>
      </w:r>
    </w:p>
    <w:p w:rsidR="001459D6" w:rsidRPr="00073D5A" w:rsidRDefault="001459D6" w:rsidP="001459D6">
      <w:pPr>
        <w:ind w:left="5580" w:hanging="5580"/>
        <w:jc w:val="right"/>
      </w:pPr>
      <w:r w:rsidRPr="00073D5A">
        <w:t>Нижегородской области</w:t>
      </w:r>
    </w:p>
    <w:p w:rsidR="001459D6" w:rsidRPr="00073D5A" w:rsidRDefault="001459D6" w:rsidP="001459D6">
      <w:pPr>
        <w:ind w:left="5580" w:hanging="5580"/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 года № 99</w:t>
      </w:r>
    </w:p>
    <w:p w:rsidR="001459D6" w:rsidRDefault="001459D6" w:rsidP="001459D6">
      <w:pPr>
        <w:ind w:left="5580" w:hanging="5580"/>
        <w:jc w:val="right"/>
      </w:pPr>
      <w:r w:rsidRPr="00073D5A">
        <w:t xml:space="preserve">«О бюджете </w:t>
      </w:r>
      <w:r>
        <w:t xml:space="preserve">Воскресенского </w:t>
      </w:r>
      <w:r w:rsidRPr="00073D5A">
        <w:t>муниципального округа</w:t>
      </w:r>
    </w:p>
    <w:p w:rsidR="001459D6" w:rsidRPr="00073D5A" w:rsidRDefault="001459D6" w:rsidP="001459D6">
      <w:pPr>
        <w:ind w:left="5580" w:hanging="5580"/>
        <w:jc w:val="right"/>
      </w:pPr>
      <w:r>
        <w:t>Нижегородской области</w:t>
      </w:r>
      <w:r w:rsidRPr="00073D5A">
        <w:t xml:space="preserve"> на 202</w:t>
      </w:r>
      <w:r>
        <w:t>6</w:t>
      </w:r>
      <w:r w:rsidRPr="00073D5A">
        <w:t xml:space="preserve"> год</w:t>
      </w:r>
    </w:p>
    <w:p w:rsidR="001459D6" w:rsidRDefault="001459D6" w:rsidP="001459D6">
      <w:pPr>
        <w:suppressAutoHyphens/>
        <w:jc w:val="right"/>
      </w:pPr>
      <w:r w:rsidRPr="00073D5A">
        <w:t>и на плановый период 202</w:t>
      </w:r>
      <w:r>
        <w:t>7</w:t>
      </w:r>
      <w:r w:rsidRPr="00073D5A">
        <w:t xml:space="preserve"> и 202</w:t>
      </w:r>
      <w:r>
        <w:t>8</w:t>
      </w:r>
      <w:r w:rsidRPr="00073D5A">
        <w:t xml:space="preserve"> годов»</w:t>
      </w:r>
    </w:p>
    <w:p w:rsidR="001459D6" w:rsidRPr="00AE1DB7" w:rsidRDefault="001459D6" w:rsidP="001459D6">
      <w:pPr>
        <w:suppressAutoHyphens/>
        <w:jc w:val="right"/>
      </w:pPr>
    </w:p>
    <w:p w:rsidR="001459D6" w:rsidRPr="00073D5A" w:rsidRDefault="001459D6" w:rsidP="001459D6">
      <w:pPr>
        <w:ind w:left="5580" w:hanging="5580"/>
        <w:jc w:val="right"/>
      </w:pPr>
      <w:r w:rsidRPr="00AE1DB7">
        <w:t>«</w:t>
      </w:r>
      <w:r w:rsidRPr="00073D5A">
        <w:t xml:space="preserve">Приложение </w:t>
      </w:r>
      <w:r>
        <w:t>5</w:t>
      </w:r>
    </w:p>
    <w:p w:rsidR="001459D6" w:rsidRPr="00073D5A" w:rsidRDefault="001459D6" w:rsidP="001459D6">
      <w:pPr>
        <w:ind w:left="5580" w:hanging="5580"/>
        <w:jc w:val="right"/>
      </w:pPr>
      <w:r w:rsidRPr="00073D5A">
        <w:t>к решению Совета депутатов</w:t>
      </w:r>
    </w:p>
    <w:p w:rsidR="001459D6" w:rsidRPr="00073D5A" w:rsidRDefault="001459D6" w:rsidP="001459D6">
      <w:pPr>
        <w:ind w:left="5580" w:hanging="5580"/>
        <w:jc w:val="right"/>
      </w:pPr>
      <w:r w:rsidRPr="00073D5A">
        <w:t>Воскресенского муниципального округа</w:t>
      </w:r>
    </w:p>
    <w:p w:rsidR="001459D6" w:rsidRPr="00073D5A" w:rsidRDefault="001459D6" w:rsidP="001459D6">
      <w:pPr>
        <w:ind w:left="5580" w:hanging="5580"/>
        <w:jc w:val="right"/>
      </w:pPr>
      <w:r w:rsidRPr="00073D5A">
        <w:t>Нижегородской области</w:t>
      </w:r>
    </w:p>
    <w:p w:rsidR="001459D6" w:rsidRDefault="001459D6" w:rsidP="001459D6">
      <w:pPr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</w:t>
      </w:r>
      <w:r w:rsidRPr="00073D5A">
        <w:t xml:space="preserve"> года №</w:t>
      </w:r>
      <w:r>
        <w:t xml:space="preserve"> 99</w:t>
      </w:r>
    </w:p>
    <w:p w:rsidR="001459D6" w:rsidRDefault="001459D6" w:rsidP="001459D6">
      <w:pPr>
        <w:jc w:val="right"/>
      </w:pPr>
    </w:p>
    <w:p w:rsidR="001459D6" w:rsidRPr="00073D5A" w:rsidRDefault="001459D6" w:rsidP="001459D6">
      <w:pPr>
        <w:jc w:val="center"/>
        <w:rPr>
          <w:b/>
          <w:color w:val="000000"/>
        </w:rPr>
      </w:pPr>
      <w:r w:rsidRPr="00073D5A">
        <w:rPr>
          <w:b/>
          <w:color w:val="000000"/>
        </w:rPr>
        <w:t xml:space="preserve">Распределение бюджетных ассигнований по разделам, </w:t>
      </w:r>
    </w:p>
    <w:p w:rsidR="001459D6" w:rsidRPr="00073D5A" w:rsidRDefault="001459D6" w:rsidP="001459D6">
      <w:pPr>
        <w:jc w:val="center"/>
        <w:rPr>
          <w:b/>
          <w:color w:val="000000"/>
        </w:rPr>
      </w:pPr>
      <w:r w:rsidRPr="00073D5A">
        <w:rPr>
          <w:b/>
          <w:color w:val="000000"/>
        </w:rPr>
        <w:t xml:space="preserve">подразделам и группам </w:t>
      </w:r>
      <w:proofErr w:type="gramStart"/>
      <w:r w:rsidRPr="00073D5A">
        <w:rPr>
          <w:b/>
          <w:color w:val="000000"/>
        </w:rPr>
        <w:t>видов расходов</w:t>
      </w:r>
      <w:r w:rsidRPr="00073D5A">
        <w:t xml:space="preserve"> </w:t>
      </w:r>
      <w:r w:rsidRPr="00073D5A">
        <w:rPr>
          <w:b/>
          <w:color w:val="000000"/>
        </w:rPr>
        <w:t>классификации расходов бюджета</w:t>
      </w:r>
      <w:proofErr w:type="gramEnd"/>
      <w:r w:rsidRPr="00073D5A">
        <w:rPr>
          <w:b/>
          <w:color w:val="000000"/>
        </w:rPr>
        <w:t xml:space="preserve"> на 202</w:t>
      </w:r>
      <w:r>
        <w:rPr>
          <w:b/>
          <w:color w:val="000000"/>
        </w:rPr>
        <w:t>6</w:t>
      </w:r>
      <w:r w:rsidRPr="00073D5A">
        <w:rPr>
          <w:b/>
          <w:color w:val="000000"/>
        </w:rPr>
        <w:t xml:space="preserve"> год и на плановый период 202</w:t>
      </w:r>
      <w:r>
        <w:rPr>
          <w:b/>
          <w:color w:val="000000"/>
        </w:rPr>
        <w:t>7</w:t>
      </w:r>
      <w:r w:rsidRPr="00073D5A">
        <w:rPr>
          <w:b/>
          <w:color w:val="000000"/>
        </w:rPr>
        <w:t xml:space="preserve"> и 202</w:t>
      </w:r>
      <w:r>
        <w:rPr>
          <w:b/>
          <w:color w:val="000000"/>
        </w:rPr>
        <w:t>8</w:t>
      </w:r>
      <w:r w:rsidRPr="00073D5A">
        <w:rPr>
          <w:b/>
          <w:color w:val="000000"/>
        </w:rPr>
        <w:t xml:space="preserve"> годов</w:t>
      </w:r>
    </w:p>
    <w:p w:rsidR="001459D6" w:rsidRDefault="001459D6" w:rsidP="001459D6">
      <w:pPr>
        <w:jc w:val="right"/>
        <w:rPr>
          <w:color w:val="000000"/>
        </w:rPr>
      </w:pPr>
      <w:r w:rsidRPr="00073D5A">
        <w:rPr>
          <w:color w:val="000000"/>
        </w:rPr>
        <w:t>ру</w:t>
      </w:r>
      <w:r>
        <w:rPr>
          <w:color w:val="000000"/>
        </w:rPr>
        <w:t>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51"/>
        <w:gridCol w:w="772"/>
        <w:gridCol w:w="825"/>
        <w:gridCol w:w="875"/>
        <w:gridCol w:w="2449"/>
        <w:gridCol w:w="2345"/>
        <w:gridCol w:w="2369"/>
      </w:tblGrid>
      <w:tr w:rsidR="001459D6" w:rsidRPr="001459D6" w:rsidTr="004B07BF">
        <w:trPr>
          <w:trHeight w:val="338"/>
        </w:trPr>
        <w:tc>
          <w:tcPr>
            <w:tcW w:w="1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spellStart"/>
            <w:r w:rsidRPr="001459D6">
              <w:rPr>
                <w:rFonts w:eastAsia="Times New Roman"/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gramStart"/>
            <w:r w:rsidRPr="001459D6">
              <w:rPr>
                <w:rFonts w:eastAsia="Times New Roman"/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ВР</w:t>
            </w:r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2026 год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2027 год</w:t>
            </w:r>
          </w:p>
        </w:tc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2028 год</w:t>
            </w:r>
          </w:p>
        </w:tc>
      </w:tr>
      <w:tr w:rsidR="001459D6" w:rsidRPr="001459D6" w:rsidTr="004B07BF">
        <w:trPr>
          <w:trHeight w:val="315"/>
        </w:trPr>
        <w:tc>
          <w:tcPr>
            <w:tcW w:w="1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1459D6" w:rsidRPr="001459D6" w:rsidTr="004B07BF">
        <w:trPr>
          <w:trHeight w:val="276"/>
        </w:trPr>
        <w:tc>
          <w:tcPr>
            <w:tcW w:w="1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1459D6" w:rsidRPr="001459D6" w:rsidTr="004B07BF">
        <w:trPr>
          <w:trHeight w:val="6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117 139 198,00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110 306 100,00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110 336 100,00</w:t>
            </w:r>
          </w:p>
        </w:tc>
      </w:tr>
      <w:tr w:rsidR="001459D6" w:rsidRPr="001459D6" w:rsidTr="004B07BF">
        <w:trPr>
          <w:trHeight w:val="461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4 634 600,00</w:t>
            </w:r>
          </w:p>
        </w:tc>
      </w:tr>
      <w:tr w:rsidR="001459D6" w:rsidRPr="001459D6" w:rsidTr="004B07BF">
        <w:trPr>
          <w:trHeight w:val="6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1459D6">
              <w:rPr>
                <w:rFonts w:eastAsia="Times New Roman"/>
                <w:color w:val="00000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lastRenderedPageBreak/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5 040 100,00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4 634 600,00</w:t>
            </w:r>
          </w:p>
        </w:tc>
      </w:tr>
      <w:tr w:rsidR="001459D6" w:rsidRPr="001459D6" w:rsidTr="004B07BF">
        <w:trPr>
          <w:trHeight w:val="272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5 500,00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</w:tr>
      <w:tr w:rsidR="001459D6" w:rsidRPr="001459D6" w:rsidTr="004B07BF">
        <w:trPr>
          <w:trHeight w:val="702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924 200,00</w:t>
            </w:r>
          </w:p>
        </w:tc>
      </w:tr>
      <w:tr w:rsidR="001459D6" w:rsidRPr="001459D6" w:rsidTr="004B07BF">
        <w:trPr>
          <w:trHeight w:val="731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800 100,00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800 100,00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800 100,00</w:t>
            </w:r>
          </w:p>
        </w:tc>
      </w:tr>
      <w:tr w:rsidR="001459D6" w:rsidRPr="001459D6" w:rsidTr="004B07BF">
        <w:trPr>
          <w:trHeight w:val="18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124 100,00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124 100,00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124 100,00</w:t>
            </w:r>
          </w:p>
        </w:tc>
      </w:tr>
      <w:tr w:rsidR="001459D6" w:rsidRPr="001459D6" w:rsidTr="004B07BF">
        <w:trPr>
          <w:trHeight w:val="617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61 288 370,00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61 414 500,00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61 414 500,00</w:t>
            </w:r>
          </w:p>
        </w:tc>
      </w:tr>
      <w:tr w:rsidR="001459D6" w:rsidRPr="001459D6" w:rsidTr="004B07BF">
        <w:trPr>
          <w:trHeight w:val="930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54 903 200,00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54 903 200,00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54 903 200,00</w:t>
            </w:r>
          </w:p>
        </w:tc>
      </w:tr>
      <w:tr w:rsidR="001459D6" w:rsidRPr="001459D6" w:rsidTr="004B07BF">
        <w:trPr>
          <w:trHeight w:val="242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6 381 670,00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6 507 800,00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6 507 800,00</w:t>
            </w:r>
          </w:p>
        </w:tc>
      </w:tr>
      <w:tr w:rsidR="001459D6" w:rsidRPr="001459D6" w:rsidTr="004B07BF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3 500,00</w:t>
            </w:r>
          </w:p>
        </w:tc>
      </w:tr>
      <w:tr w:rsidR="001459D6" w:rsidRPr="001459D6" w:rsidTr="004B07BF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Судебная система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7 800,00</w:t>
            </w:r>
          </w:p>
        </w:tc>
      </w:tr>
      <w:tr w:rsidR="001459D6" w:rsidRPr="001459D6" w:rsidTr="004B07BF">
        <w:trPr>
          <w:trHeight w:val="301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7 800,00</w:t>
            </w:r>
          </w:p>
        </w:tc>
      </w:tr>
      <w:tr w:rsidR="001459D6" w:rsidRPr="001459D6" w:rsidTr="004B07BF">
        <w:trPr>
          <w:trHeight w:val="579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19 144 000,00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18 633 800,00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18 633 800,00</w:t>
            </w:r>
          </w:p>
        </w:tc>
      </w:tr>
      <w:tr w:rsidR="001459D6" w:rsidRPr="001459D6" w:rsidTr="004B07BF">
        <w:trPr>
          <w:trHeight w:val="697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18 061 500,00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18 061 500,00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18 061 500,00</w:t>
            </w:r>
          </w:p>
        </w:tc>
      </w:tr>
      <w:tr w:rsidR="001459D6" w:rsidRPr="001459D6" w:rsidTr="004B07BF">
        <w:trPr>
          <w:trHeight w:val="272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1 082 500,00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572 300,00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572 300,00</w:t>
            </w:r>
          </w:p>
        </w:tc>
      </w:tr>
      <w:tr w:rsidR="001459D6" w:rsidRPr="001459D6" w:rsidTr="004B07BF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Резервные фонды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1 000 000,00</w:t>
            </w:r>
          </w:p>
        </w:tc>
      </w:tr>
      <w:tr w:rsidR="001459D6" w:rsidRPr="001459D6" w:rsidTr="004B07BF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1 000 000,00</w:t>
            </w:r>
          </w:p>
        </w:tc>
      </w:tr>
      <w:tr w:rsidR="001459D6" w:rsidRPr="001459D6" w:rsidTr="004B07BF">
        <w:trPr>
          <w:trHeight w:val="6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29 669 628,00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23 691 200,00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23 721 200,00</w:t>
            </w:r>
          </w:p>
        </w:tc>
      </w:tr>
      <w:tr w:rsidR="001459D6" w:rsidRPr="001459D6" w:rsidTr="004B07BF">
        <w:trPr>
          <w:trHeight w:val="1044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17 842 400,00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14 902 000,00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14 902 000,00</w:t>
            </w:r>
          </w:p>
        </w:tc>
      </w:tr>
      <w:tr w:rsidR="001459D6" w:rsidRPr="001459D6" w:rsidTr="004B07BF">
        <w:trPr>
          <w:trHeight w:val="370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11 754 478,00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8 721 200,00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8 751 200,00</w:t>
            </w:r>
          </w:p>
        </w:tc>
      </w:tr>
      <w:tr w:rsidR="001459D6" w:rsidRPr="001459D6" w:rsidTr="004B07BF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72 750,00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68 000,00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68 000,00</w:t>
            </w:r>
          </w:p>
        </w:tc>
      </w:tr>
      <w:tr w:rsidR="001459D6" w:rsidRPr="001459D6" w:rsidTr="004B07BF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1 744 700,00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1 938 000,00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2 448 200,00</w:t>
            </w:r>
          </w:p>
        </w:tc>
      </w:tr>
      <w:tr w:rsidR="001459D6" w:rsidRPr="001459D6" w:rsidTr="004B07BF">
        <w:trPr>
          <w:trHeight w:val="146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2 448 200,00</w:t>
            </w:r>
          </w:p>
        </w:tc>
      </w:tr>
      <w:tr w:rsidR="001459D6" w:rsidRPr="001459D6" w:rsidTr="004B07BF">
        <w:trPr>
          <w:trHeight w:val="716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 xml:space="preserve">Расходы на выплаты персоналу в целях обеспечения выполнения функций </w:t>
            </w:r>
            <w:r w:rsidRPr="001459D6">
              <w:rPr>
                <w:rFonts w:eastAsia="Times New Roman"/>
                <w:color w:val="00000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lastRenderedPageBreak/>
              <w:t>02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1 348 730,00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1 348 730,00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1 348 730,00</w:t>
            </w:r>
          </w:p>
        </w:tc>
      </w:tr>
      <w:tr w:rsidR="001459D6" w:rsidRPr="001459D6" w:rsidTr="004B07BF">
        <w:trPr>
          <w:trHeight w:val="467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395 970,00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589 270,00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1 099 470,00</w:t>
            </w:r>
          </w:p>
        </w:tc>
      </w:tr>
      <w:tr w:rsidR="001459D6" w:rsidRPr="001459D6" w:rsidTr="004B07BF">
        <w:trPr>
          <w:trHeight w:val="60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58 019 760,24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47 538 600,00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47 538 600,00</w:t>
            </w:r>
          </w:p>
        </w:tc>
      </w:tr>
      <w:tr w:rsidR="001459D6" w:rsidRPr="001459D6" w:rsidTr="004B07BF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Гражданская оборона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9 865 920,00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8 985 600,00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8 985 600,00</w:t>
            </w:r>
          </w:p>
        </w:tc>
      </w:tr>
      <w:tr w:rsidR="001459D6" w:rsidRPr="001459D6" w:rsidTr="004B07BF">
        <w:trPr>
          <w:trHeight w:val="1002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7 961 500,00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7 961 500,00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7 961 500,00</w:t>
            </w:r>
          </w:p>
        </w:tc>
      </w:tr>
      <w:tr w:rsidR="001459D6" w:rsidRPr="001459D6" w:rsidTr="004B07BF">
        <w:trPr>
          <w:trHeight w:val="18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1 504 420,00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624 100,00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624 100,00</w:t>
            </w:r>
          </w:p>
        </w:tc>
      </w:tr>
      <w:tr w:rsidR="001459D6" w:rsidRPr="001459D6" w:rsidTr="004B07BF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400 000,00</w:t>
            </w:r>
          </w:p>
        </w:tc>
      </w:tr>
      <w:tr w:rsidR="001459D6" w:rsidRPr="001459D6" w:rsidTr="004B07BF">
        <w:trPr>
          <w:trHeight w:val="272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48 153 840,24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38 553 000,00</w:t>
            </w:r>
          </w:p>
        </w:tc>
      </w:tr>
      <w:tr w:rsidR="001459D6" w:rsidRPr="001459D6" w:rsidTr="004B07BF">
        <w:trPr>
          <w:trHeight w:val="1007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35 989 800,00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35 989 800,00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35 989 800,00</w:t>
            </w:r>
          </w:p>
        </w:tc>
      </w:tr>
      <w:tr w:rsidR="001459D6" w:rsidRPr="001459D6" w:rsidTr="004B07BF">
        <w:trPr>
          <w:trHeight w:val="331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1459D6">
              <w:rPr>
                <w:rFonts w:eastAsia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lastRenderedPageBreak/>
              <w:t>03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12 164 040,24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2 563 200,00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2 563 200,00</w:t>
            </w:r>
          </w:p>
        </w:tc>
      </w:tr>
      <w:tr w:rsidR="001459D6" w:rsidRPr="001459D6" w:rsidTr="004B07BF">
        <w:trPr>
          <w:trHeight w:val="18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lastRenderedPageBreak/>
              <w:t>НАЦИОНАЛЬНАЯ ЭКОНОМИКА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80 994 552,70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63 567 240,00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61 388 940,00</w:t>
            </w:r>
          </w:p>
        </w:tc>
      </w:tr>
      <w:tr w:rsidR="001459D6" w:rsidRPr="001459D6" w:rsidTr="004B07BF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7 359 430,00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6 089 500,00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6 104 800,00</w:t>
            </w:r>
          </w:p>
        </w:tc>
      </w:tr>
      <w:tr w:rsidR="001459D6" w:rsidRPr="001459D6" w:rsidTr="004B07BF">
        <w:trPr>
          <w:trHeight w:val="149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5 479 000,00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5 479 000,00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5 479 000,00</w:t>
            </w:r>
          </w:p>
        </w:tc>
      </w:tr>
      <w:tr w:rsidR="001459D6" w:rsidRPr="001459D6" w:rsidTr="004B07BF">
        <w:trPr>
          <w:trHeight w:val="45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1 673 500,00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610 500,00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625 800,00</w:t>
            </w:r>
          </w:p>
        </w:tc>
      </w:tr>
      <w:tr w:rsidR="001459D6" w:rsidRPr="001459D6" w:rsidTr="004B07BF">
        <w:trPr>
          <w:trHeight w:val="178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143 100,00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</w:tr>
      <w:tr w:rsidR="001459D6" w:rsidRPr="001459D6" w:rsidTr="004B07BF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63 830,00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</w:tr>
      <w:tr w:rsidR="001459D6" w:rsidRPr="001459D6" w:rsidTr="004B07BF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Транспорт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</w:tr>
      <w:tr w:rsidR="001459D6" w:rsidRPr="001459D6" w:rsidTr="004B07BF">
        <w:trPr>
          <w:trHeight w:val="379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</w:tr>
      <w:tr w:rsidR="001459D6" w:rsidRPr="001459D6" w:rsidTr="004B07BF">
        <w:trPr>
          <w:trHeight w:val="104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53 497 922,70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45 855 900,00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46 162 300,00</w:t>
            </w:r>
          </w:p>
        </w:tc>
      </w:tr>
      <w:tr w:rsidR="001459D6" w:rsidRPr="001459D6" w:rsidTr="004B07BF">
        <w:trPr>
          <w:trHeight w:val="250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51 997 922,70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45 855 900,00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46 162 300,00</w:t>
            </w:r>
          </w:p>
        </w:tc>
      </w:tr>
      <w:tr w:rsidR="001459D6" w:rsidRPr="001459D6" w:rsidTr="004B07BF">
        <w:trPr>
          <w:trHeight w:val="400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1 500 000,00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</w:tr>
      <w:tr w:rsidR="001459D6" w:rsidRPr="001459D6" w:rsidTr="004B07BF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Связь и информатика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753 000,00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</w:tr>
      <w:tr w:rsidR="001459D6" w:rsidRPr="001459D6" w:rsidTr="004B07BF">
        <w:trPr>
          <w:trHeight w:val="6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753 000,00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</w:tr>
      <w:tr w:rsidR="001459D6" w:rsidRPr="001459D6" w:rsidTr="004B07BF">
        <w:trPr>
          <w:trHeight w:val="6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12 884 200,00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9 121 840,00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9 121 840,00</w:t>
            </w:r>
          </w:p>
        </w:tc>
      </w:tr>
      <w:tr w:rsidR="001459D6" w:rsidRPr="001459D6" w:rsidTr="004B07BF">
        <w:trPr>
          <w:trHeight w:val="719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6 679 800,00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5 894 500,00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5 894 500,00</w:t>
            </w:r>
          </w:p>
        </w:tc>
      </w:tr>
      <w:tr w:rsidR="001459D6" w:rsidRPr="001459D6" w:rsidTr="004B07BF">
        <w:trPr>
          <w:trHeight w:val="172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1 844 500,00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480 000,00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480 000,00</w:t>
            </w:r>
          </w:p>
        </w:tc>
      </w:tr>
      <w:tr w:rsidR="001459D6" w:rsidRPr="001459D6" w:rsidTr="004B07BF">
        <w:trPr>
          <w:trHeight w:val="180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4 359 900,00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2 747 340,00</w:t>
            </w:r>
          </w:p>
        </w:tc>
      </w:tr>
      <w:tr w:rsidR="001459D6" w:rsidRPr="001459D6" w:rsidTr="004B07BF">
        <w:trPr>
          <w:trHeight w:val="6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89 410 843,07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74 888 473,09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247 826 211,61</w:t>
            </w:r>
          </w:p>
        </w:tc>
      </w:tr>
      <w:tr w:rsidR="001459D6" w:rsidRPr="001459D6" w:rsidTr="004B07BF">
        <w:trPr>
          <w:trHeight w:val="6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Жилищное хозяйство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1 832 000,00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743 700,00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6 685 000,00</w:t>
            </w:r>
          </w:p>
        </w:tc>
      </w:tr>
      <w:tr w:rsidR="001459D6" w:rsidRPr="001459D6" w:rsidTr="004B07BF">
        <w:trPr>
          <w:trHeight w:val="487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1 832 000,00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652 200,00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2 416 200,00</w:t>
            </w:r>
          </w:p>
        </w:tc>
      </w:tr>
      <w:tr w:rsidR="001459D6" w:rsidRPr="001459D6" w:rsidTr="004B07BF">
        <w:trPr>
          <w:trHeight w:val="212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4 268 800,00</w:t>
            </w:r>
          </w:p>
        </w:tc>
      </w:tr>
      <w:tr w:rsidR="001459D6" w:rsidRPr="001459D6" w:rsidTr="004B07BF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Коммунальное хозяйство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27 826 118,78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21 404 800,00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188 270 300,00</w:t>
            </w:r>
          </w:p>
        </w:tc>
      </w:tr>
      <w:tr w:rsidR="001459D6" w:rsidRPr="001459D6" w:rsidTr="004B07BF">
        <w:trPr>
          <w:trHeight w:val="45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20 365 618,78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10 352 200,00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177 217 700,00</w:t>
            </w:r>
          </w:p>
        </w:tc>
      </w:tr>
      <w:tr w:rsidR="001459D6" w:rsidRPr="001459D6" w:rsidTr="004B07BF">
        <w:trPr>
          <w:trHeight w:val="46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</w:tr>
      <w:tr w:rsidR="001459D6" w:rsidRPr="001459D6" w:rsidTr="004B07BF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7 310 500,00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11 052 600,00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11 052 600,00</w:t>
            </w:r>
          </w:p>
        </w:tc>
      </w:tr>
      <w:tr w:rsidR="001459D6" w:rsidRPr="001459D6" w:rsidTr="004B07BF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Благоустройство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57 440 124,29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50 427 373,09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50 558 311,61</w:t>
            </w:r>
          </w:p>
        </w:tc>
      </w:tr>
      <w:tr w:rsidR="001459D6" w:rsidRPr="001459D6" w:rsidTr="004B07BF">
        <w:trPr>
          <w:trHeight w:val="258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25 280 274,29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18 310 244,09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18 441 182,61</w:t>
            </w:r>
          </w:p>
        </w:tc>
      </w:tr>
      <w:tr w:rsidR="001459D6" w:rsidRPr="001459D6" w:rsidTr="004B07BF">
        <w:trPr>
          <w:trHeight w:val="394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32 104 640,00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30 609 759,00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30 609 759,00</w:t>
            </w:r>
          </w:p>
        </w:tc>
      </w:tr>
      <w:tr w:rsidR="001459D6" w:rsidRPr="001459D6" w:rsidTr="004B07BF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1 507 370,00</w:t>
            </w:r>
          </w:p>
        </w:tc>
      </w:tr>
      <w:tr w:rsidR="001459D6" w:rsidRPr="001459D6" w:rsidTr="004B07BF">
        <w:trPr>
          <w:trHeight w:val="272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2 312 600,00</w:t>
            </w:r>
          </w:p>
        </w:tc>
      </w:tr>
      <w:tr w:rsidR="001459D6" w:rsidRPr="001459D6" w:rsidTr="004B07BF">
        <w:trPr>
          <w:trHeight w:val="861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2 309 100,00</w:t>
            </w:r>
          </w:p>
        </w:tc>
      </w:tr>
      <w:tr w:rsidR="001459D6" w:rsidRPr="001459D6" w:rsidTr="004B07BF">
        <w:trPr>
          <w:trHeight w:val="314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3 500,00</w:t>
            </w:r>
          </w:p>
        </w:tc>
      </w:tr>
      <w:tr w:rsidR="001459D6" w:rsidRPr="001459D6" w:rsidTr="004B07BF">
        <w:trPr>
          <w:trHeight w:val="6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7 521 500,00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</w:tr>
      <w:tr w:rsidR="001459D6" w:rsidRPr="001459D6" w:rsidTr="004B07BF">
        <w:trPr>
          <w:trHeight w:val="18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7 521 500,00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6 873 700,00</w:t>
            </w:r>
          </w:p>
        </w:tc>
      </w:tr>
      <w:tr w:rsidR="001459D6" w:rsidRPr="001459D6" w:rsidTr="004B07BF">
        <w:trPr>
          <w:trHeight w:val="33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7 521 500,00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6 873 700,00</w:t>
            </w:r>
          </w:p>
        </w:tc>
      </w:tr>
      <w:tr w:rsidR="001459D6" w:rsidRPr="001459D6" w:rsidTr="004B07BF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688 774 821,22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699 738 160,30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713 478 296,18</w:t>
            </w:r>
          </w:p>
        </w:tc>
      </w:tr>
      <w:tr w:rsidR="001459D6" w:rsidRPr="001459D6" w:rsidTr="004B07BF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Дошкольное образование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144 426 067,53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153 017 600,00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155 797 400,00</w:t>
            </w:r>
          </w:p>
        </w:tc>
      </w:tr>
      <w:tr w:rsidR="001459D6" w:rsidRPr="001459D6" w:rsidTr="004B07BF">
        <w:trPr>
          <w:trHeight w:val="964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109 402 800,00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109 714 700,00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112 677 600,00</w:t>
            </w:r>
          </w:p>
        </w:tc>
      </w:tr>
      <w:tr w:rsidR="001459D6" w:rsidRPr="001459D6" w:rsidTr="004B07BF">
        <w:trPr>
          <w:trHeight w:val="431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34 758 767,53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42 990 400,00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42 807 300,00</w:t>
            </w:r>
          </w:p>
        </w:tc>
      </w:tr>
      <w:tr w:rsidR="001459D6" w:rsidRPr="001459D6" w:rsidTr="004B07BF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264 500,00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312 500,00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312 500,00</w:t>
            </w:r>
          </w:p>
        </w:tc>
      </w:tr>
      <w:tr w:rsidR="001459D6" w:rsidRPr="001459D6" w:rsidTr="004B07BF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Общее образование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412 798 516,42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421 846 542,30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432 465 969,18</w:t>
            </w:r>
          </w:p>
        </w:tc>
      </w:tr>
      <w:tr w:rsidR="001459D6" w:rsidRPr="001459D6" w:rsidTr="004B07BF">
        <w:trPr>
          <w:trHeight w:val="917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237 209 598,10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237 508 549,30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247 967 634,30</w:t>
            </w:r>
          </w:p>
        </w:tc>
      </w:tr>
      <w:tr w:rsidR="001459D6" w:rsidRPr="001459D6" w:rsidTr="004B07BF">
        <w:trPr>
          <w:trHeight w:val="241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61 475 003,32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69 836 150,00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70 222 644,88</w:t>
            </w:r>
          </w:p>
        </w:tc>
      </w:tr>
      <w:tr w:rsidR="001459D6" w:rsidRPr="001459D6" w:rsidTr="004B07BF">
        <w:trPr>
          <w:trHeight w:val="414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113 892 315,00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114 275 243,00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114 049 090,00</w:t>
            </w:r>
          </w:p>
        </w:tc>
      </w:tr>
      <w:tr w:rsidR="001459D6" w:rsidRPr="001459D6" w:rsidTr="004B07BF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221 600,00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226 600,00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226 600,00</w:t>
            </w:r>
          </w:p>
        </w:tc>
      </w:tr>
      <w:tr w:rsidR="001459D6" w:rsidRPr="001459D6" w:rsidTr="004B07BF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51 021 891,45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46 256 280,00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46 269 480,00</w:t>
            </w:r>
          </w:p>
        </w:tc>
      </w:tr>
      <w:tr w:rsidR="001459D6" w:rsidRPr="001459D6" w:rsidTr="004B07BF">
        <w:trPr>
          <w:trHeight w:val="1196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16 551 400,00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16 551 400,00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16 551 400,00</w:t>
            </w:r>
          </w:p>
        </w:tc>
      </w:tr>
      <w:tr w:rsidR="001459D6" w:rsidRPr="001459D6" w:rsidTr="004B07BF">
        <w:trPr>
          <w:trHeight w:val="379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4 882 411,45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797 600,00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810 800,00</w:t>
            </w:r>
          </w:p>
        </w:tc>
      </w:tr>
      <w:tr w:rsidR="001459D6" w:rsidRPr="001459D6" w:rsidTr="004B07BF">
        <w:trPr>
          <w:trHeight w:val="5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29 360 410,00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28 679 610,00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28 679 610,00</w:t>
            </w:r>
          </w:p>
        </w:tc>
      </w:tr>
      <w:tr w:rsidR="001459D6" w:rsidRPr="001459D6" w:rsidTr="004B07BF">
        <w:trPr>
          <w:trHeight w:val="116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227 670,00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227 670,00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227 670,00</w:t>
            </w:r>
          </w:p>
        </w:tc>
      </w:tr>
      <w:tr w:rsidR="001459D6" w:rsidRPr="001459D6" w:rsidTr="004B07BF">
        <w:trPr>
          <w:trHeight w:val="247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259 400,00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259 400,00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259 400,00</w:t>
            </w:r>
          </w:p>
        </w:tc>
      </w:tr>
      <w:tr w:rsidR="001459D6" w:rsidRPr="001459D6" w:rsidTr="004B07BF">
        <w:trPr>
          <w:trHeight w:val="539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259 400,00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259 400,00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259 400,00</w:t>
            </w:r>
          </w:p>
        </w:tc>
      </w:tr>
      <w:tr w:rsidR="001459D6" w:rsidRPr="001459D6" w:rsidTr="004B07BF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Молодежная политика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654 150,00</w:t>
            </w:r>
          </w:p>
        </w:tc>
      </w:tr>
      <w:tr w:rsidR="001459D6" w:rsidRPr="001459D6" w:rsidTr="004B07BF">
        <w:trPr>
          <w:trHeight w:val="354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654 150,00</w:t>
            </w:r>
          </w:p>
        </w:tc>
      </w:tr>
      <w:tr w:rsidR="001459D6" w:rsidRPr="001459D6" w:rsidTr="004B07BF">
        <w:trPr>
          <w:trHeight w:val="220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79 614 795,82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77 704 188,00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78 031 897,00</w:t>
            </w:r>
          </w:p>
        </w:tc>
      </w:tr>
      <w:tr w:rsidR="001459D6" w:rsidRPr="001459D6" w:rsidTr="004B07BF">
        <w:trPr>
          <w:trHeight w:val="1074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67 497 092,36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68 030 293,00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68 060 522,00</w:t>
            </w:r>
          </w:p>
        </w:tc>
      </w:tr>
      <w:tr w:rsidR="001459D6" w:rsidRPr="001459D6" w:rsidTr="004B07BF">
        <w:trPr>
          <w:trHeight w:val="542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10 968 676,46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8 510 120,00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8 782 520,00</w:t>
            </w:r>
          </w:p>
        </w:tc>
      </w:tr>
      <w:tr w:rsidR="001459D6" w:rsidRPr="001459D6" w:rsidTr="004B07BF">
        <w:trPr>
          <w:trHeight w:val="252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429 900,00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449 600,00</w:t>
            </w:r>
          </w:p>
        </w:tc>
      </w:tr>
      <w:tr w:rsidR="001459D6" w:rsidRPr="001459D6" w:rsidTr="004B07BF">
        <w:trPr>
          <w:trHeight w:val="130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719 127,00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732 075,00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739 255,00</w:t>
            </w:r>
          </w:p>
        </w:tc>
      </w:tr>
      <w:tr w:rsidR="001459D6" w:rsidRPr="001459D6" w:rsidTr="004B07BF">
        <w:trPr>
          <w:trHeight w:val="277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167 223 994,94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129 568 663,64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143 488 168,12</w:t>
            </w:r>
          </w:p>
        </w:tc>
      </w:tr>
      <w:tr w:rsidR="001459D6" w:rsidRPr="001459D6" w:rsidTr="004B07BF">
        <w:trPr>
          <w:trHeight w:val="6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Культура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105 026 772,10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82 992 430,14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85 521 563,12</w:t>
            </w:r>
          </w:p>
        </w:tc>
      </w:tr>
      <w:tr w:rsidR="001459D6" w:rsidRPr="001459D6" w:rsidTr="004B07BF">
        <w:trPr>
          <w:trHeight w:val="696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42 208 120,00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26 818 250,00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26 818 250,00</w:t>
            </w:r>
          </w:p>
        </w:tc>
      </w:tr>
      <w:tr w:rsidR="001459D6" w:rsidRPr="001459D6" w:rsidTr="004B07BF">
        <w:trPr>
          <w:trHeight w:val="30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5 362 141,70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3 665 080,14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3 694 213,12</w:t>
            </w:r>
          </w:p>
        </w:tc>
      </w:tr>
      <w:tr w:rsidR="001459D6" w:rsidRPr="001459D6" w:rsidTr="004B07BF">
        <w:trPr>
          <w:trHeight w:val="45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57 456 010,40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52 500 000,00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55 000 000,00</w:t>
            </w:r>
          </w:p>
        </w:tc>
      </w:tr>
      <w:tr w:rsidR="001459D6" w:rsidRPr="001459D6" w:rsidTr="004B07BF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500,00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9 100,00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9 100,00</w:t>
            </w:r>
          </w:p>
        </w:tc>
      </w:tr>
      <w:tr w:rsidR="001459D6" w:rsidRPr="001459D6" w:rsidTr="004B07BF">
        <w:trPr>
          <w:trHeight w:val="28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62 197 222,84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46 576 233,50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57 966 605,00</w:t>
            </w:r>
          </w:p>
        </w:tc>
      </w:tr>
      <w:tr w:rsidR="001459D6" w:rsidRPr="001459D6" w:rsidTr="004B07BF">
        <w:trPr>
          <w:trHeight w:val="1144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61 777 915,14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45 340 418,50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56 730 790,00</w:t>
            </w:r>
          </w:p>
        </w:tc>
      </w:tr>
      <w:tr w:rsidR="001459D6" w:rsidRPr="001459D6" w:rsidTr="004B07BF">
        <w:trPr>
          <w:trHeight w:val="172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416 807,70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1 235 815,00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1 235 815,00</w:t>
            </w:r>
          </w:p>
        </w:tc>
      </w:tr>
      <w:tr w:rsidR="001459D6" w:rsidRPr="001459D6" w:rsidTr="004B07BF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2 500,00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</w:tr>
      <w:tr w:rsidR="001459D6" w:rsidRPr="001459D6" w:rsidTr="004B07BF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45 445 863,61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29 573 630,00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31 779 191,00</w:t>
            </w:r>
          </w:p>
        </w:tc>
      </w:tr>
      <w:tr w:rsidR="001459D6" w:rsidRPr="001459D6" w:rsidTr="004B07BF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Пенсионное обеспечение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9 342 340,00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2 133 961,00</w:t>
            </w:r>
          </w:p>
        </w:tc>
      </w:tr>
      <w:tr w:rsidR="001459D6" w:rsidRPr="001459D6" w:rsidTr="004B07BF">
        <w:trPr>
          <w:trHeight w:val="630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9 342 340,00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2 133 961,00</w:t>
            </w:r>
          </w:p>
        </w:tc>
      </w:tr>
      <w:tr w:rsidR="001459D6" w:rsidRPr="001459D6" w:rsidTr="004B07BF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5 902 800,00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197 130,00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247 130,00</w:t>
            </w:r>
          </w:p>
        </w:tc>
      </w:tr>
      <w:tr w:rsidR="001459D6" w:rsidRPr="001459D6" w:rsidTr="004B07BF">
        <w:trPr>
          <w:trHeight w:val="79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5 902 800,00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197 130,00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247 130,00</w:t>
            </w:r>
          </w:p>
        </w:tc>
      </w:tr>
      <w:tr w:rsidR="001459D6" w:rsidRPr="001459D6" w:rsidTr="004B07BF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Охрана семьи и детства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27 698 423,61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29 176 500,00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29 198 100,00</w:t>
            </w:r>
          </w:p>
        </w:tc>
      </w:tr>
      <w:tr w:rsidR="001459D6" w:rsidRPr="001459D6" w:rsidTr="004B07BF">
        <w:trPr>
          <w:trHeight w:val="272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419 123,61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419 100,00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419 100,00</w:t>
            </w:r>
          </w:p>
        </w:tc>
      </w:tr>
      <w:tr w:rsidR="001459D6" w:rsidRPr="001459D6" w:rsidTr="004B07BF">
        <w:trPr>
          <w:trHeight w:val="6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1 869 300,00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3 347 400,00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3 369 000,00</w:t>
            </w:r>
          </w:p>
        </w:tc>
      </w:tr>
      <w:tr w:rsidR="001459D6" w:rsidRPr="001459D6" w:rsidTr="004B07BF">
        <w:trPr>
          <w:trHeight w:val="294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25 410 000,00</w:t>
            </w:r>
          </w:p>
        </w:tc>
      </w:tr>
      <w:tr w:rsidR="001459D6" w:rsidRPr="001459D6" w:rsidTr="004B07BF">
        <w:trPr>
          <w:trHeight w:val="306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2 502 300,00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200 000,00</w:t>
            </w:r>
          </w:p>
        </w:tc>
      </w:tr>
      <w:tr w:rsidR="001459D6" w:rsidRPr="001459D6" w:rsidTr="004B07BF">
        <w:trPr>
          <w:trHeight w:val="410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200 000,00</w:t>
            </w:r>
          </w:p>
        </w:tc>
      </w:tr>
      <w:tr w:rsidR="001459D6" w:rsidRPr="001459D6" w:rsidTr="004B07BF">
        <w:trPr>
          <w:trHeight w:val="559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2 302 300,00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</w:tr>
      <w:tr w:rsidR="001459D6" w:rsidRPr="001459D6" w:rsidTr="004B07BF">
        <w:trPr>
          <w:trHeight w:val="429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11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2 415 190,00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</w:tr>
      <w:tr w:rsidR="001459D6" w:rsidRPr="001459D6" w:rsidTr="004B07BF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Массовый спорт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1 578 490,00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</w:tr>
      <w:tr w:rsidR="001459D6" w:rsidRPr="001459D6" w:rsidTr="004B07BF">
        <w:trPr>
          <w:trHeight w:val="1092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160 000,00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</w:tr>
      <w:tr w:rsidR="001459D6" w:rsidRPr="001459D6" w:rsidTr="004B07BF">
        <w:trPr>
          <w:trHeight w:val="389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1 418 490,00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</w:tr>
      <w:tr w:rsidR="001459D6" w:rsidRPr="001459D6" w:rsidTr="004B07BF">
        <w:trPr>
          <w:trHeight w:val="256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836 700,00</w:t>
            </w:r>
          </w:p>
        </w:tc>
      </w:tr>
      <w:tr w:rsidR="001459D6" w:rsidRPr="001459D6" w:rsidTr="004B07BF">
        <w:trPr>
          <w:trHeight w:val="97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826 700,00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826 700,00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826 700,00</w:t>
            </w:r>
          </w:p>
        </w:tc>
      </w:tr>
      <w:tr w:rsidR="001459D6" w:rsidRPr="001459D6" w:rsidTr="004B07BF">
        <w:trPr>
          <w:trHeight w:val="439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9 000,00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10 000,00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10 000,00</w:t>
            </w:r>
          </w:p>
        </w:tc>
      </w:tr>
      <w:tr w:rsidR="001459D6" w:rsidRPr="001459D6" w:rsidTr="004B07BF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1 000,00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</w:tr>
      <w:tr w:rsidR="001459D6" w:rsidRPr="001459D6" w:rsidTr="004B07BF">
        <w:trPr>
          <w:trHeight w:val="6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</w:tr>
      <w:tr w:rsidR="001459D6" w:rsidRPr="001459D6" w:rsidTr="004B07BF">
        <w:trPr>
          <w:trHeight w:val="1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lastRenderedPageBreak/>
              <w:t>Периодическая печать и издательства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3 408 500,00</w:t>
            </w:r>
          </w:p>
        </w:tc>
      </w:tr>
      <w:tr w:rsidR="001459D6" w:rsidRPr="001459D6" w:rsidTr="004B07BF">
        <w:trPr>
          <w:trHeight w:val="130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3 408 500,00</w:t>
            </w:r>
          </w:p>
        </w:tc>
      </w:tr>
      <w:tr w:rsidR="001459D6" w:rsidRPr="001459D6" w:rsidTr="004B07BF">
        <w:trPr>
          <w:trHeight w:val="418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15 100,00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8 900,00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8 900,00</w:t>
            </w:r>
          </w:p>
        </w:tc>
      </w:tr>
      <w:tr w:rsidR="001459D6" w:rsidRPr="001459D6" w:rsidTr="004B07BF">
        <w:trPr>
          <w:trHeight w:val="14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8 900,00</w:t>
            </w:r>
          </w:p>
        </w:tc>
      </w:tr>
      <w:tr w:rsidR="001459D6" w:rsidRPr="001459D6" w:rsidTr="004B07BF">
        <w:trPr>
          <w:trHeight w:val="63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700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color w:val="000000"/>
              </w:rPr>
            </w:pPr>
            <w:r w:rsidRPr="001459D6">
              <w:rPr>
                <w:rFonts w:eastAsia="Times New Roman"/>
                <w:color w:val="000000"/>
              </w:rPr>
              <w:t>8 900,00</w:t>
            </w:r>
          </w:p>
        </w:tc>
      </w:tr>
      <w:tr w:rsidR="001459D6" w:rsidRPr="001459D6" w:rsidTr="004B07BF">
        <w:trPr>
          <w:trHeight w:val="315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1 262 114 023,78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1 168 246 667,03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9D6" w:rsidRPr="001459D6" w:rsidRDefault="001459D6" w:rsidP="001459D6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59D6">
              <w:rPr>
                <w:rFonts w:eastAsia="Times New Roman"/>
                <w:b/>
                <w:bCs/>
                <w:color w:val="000000"/>
              </w:rPr>
              <w:t>1 369 411 506,91</w:t>
            </w:r>
          </w:p>
        </w:tc>
      </w:tr>
    </w:tbl>
    <w:p w:rsidR="00E20E2C" w:rsidRDefault="00E20E2C">
      <w:bookmarkStart w:id="0" w:name="_GoBack"/>
      <w:bookmarkEnd w:id="0"/>
    </w:p>
    <w:sectPr w:rsidR="00E20E2C" w:rsidSect="001459D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</w:abstractNum>
  <w:abstractNum w:abstractNumId="3">
    <w:nsid w:val="0D2C797A"/>
    <w:multiLevelType w:val="hybridMultilevel"/>
    <w:tmpl w:val="BAACCD56"/>
    <w:lvl w:ilvl="0" w:tplc="49E2D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7E4AD7"/>
    <w:multiLevelType w:val="multilevel"/>
    <w:tmpl w:val="AEDCC14E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936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44" w:hanging="1800"/>
      </w:pPr>
      <w:rPr>
        <w:rFonts w:hint="default"/>
      </w:rPr>
    </w:lvl>
  </w:abstractNum>
  <w:abstractNum w:abstractNumId="5">
    <w:nsid w:val="123769DB"/>
    <w:multiLevelType w:val="multilevel"/>
    <w:tmpl w:val="1C80AF8C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5A47292"/>
    <w:multiLevelType w:val="hybridMultilevel"/>
    <w:tmpl w:val="525E62FC"/>
    <w:lvl w:ilvl="0" w:tplc="7804BBB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5C84189"/>
    <w:multiLevelType w:val="multilevel"/>
    <w:tmpl w:val="F18E8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16382642"/>
    <w:multiLevelType w:val="multilevel"/>
    <w:tmpl w:val="E5A482E2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94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5D91122"/>
    <w:multiLevelType w:val="multilevel"/>
    <w:tmpl w:val="8F4240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>
    <w:nsid w:val="3AC67CC3"/>
    <w:multiLevelType w:val="multilevel"/>
    <w:tmpl w:val="C3B8EA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6888053D"/>
    <w:multiLevelType w:val="multilevel"/>
    <w:tmpl w:val="51406900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6BC6104"/>
    <w:multiLevelType w:val="hybridMultilevel"/>
    <w:tmpl w:val="FB9E8B3A"/>
    <w:lvl w:ilvl="0" w:tplc="FD3683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9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9D6"/>
    <w:rsid w:val="001459D6"/>
    <w:rsid w:val="00E20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9D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459D6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459D6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59D6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459D6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1459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1459D6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1459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459D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1459D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459D6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459D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1459D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1459D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1459D6"/>
  </w:style>
  <w:style w:type="paragraph" w:styleId="ab">
    <w:name w:val="Normal (Web)"/>
    <w:basedOn w:val="a"/>
    <w:uiPriority w:val="99"/>
    <w:rsid w:val="001459D6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1459D6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1459D6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145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145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1459D6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1459D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1459D6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1459D6"/>
    <w:rPr>
      <w:rFonts w:ascii="Arial" w:hAnsi="Arial" w:cs="Arial" w:hint="default"/>
      <w:sz w:val="24"/>
    </w:rPr>
  </w:style>
  <w:style w:type="character" w:customStyle="1" w:styleId="WW8Num2z0">
    <w:name w:val="WW8Num2z0"/>
    <w:rsid w:val="001459D6"/>
  </w:style>
  <w:style w:type="character" w:customStyle="1" w:styleId="WW8Num2z1">
    <w:name w:val="WW8Num2z1"/>
    <w:rsid w:val="001459D6"/>
  </w:style>
  <w:style w:type="character" w:customStyle="1" w:styleId="WW8Num2z2">
    <w:name w:val="WW8Num2z2"/>
    <w:rsid w:val="001459D6"/>
  </w:style>
  <w:style w:type="character" w:customStyle="1" w:styleId="WW8Num2z3">
    <w:name w:val="WW8Num2z3"/>
    <w:rsid w:val="001459D6"/>
  </w:style>
  <w:style w:type="character" w:customStyle="1" w:styleId="WW8Num2z4">
    <w:name w:val="WW8Num2z4"/>
    <w:rsid w:val="001459D6"/>
  </w:style>
  <w:style w:type="character" w:customStyle="1" w:styleId="WW8Num2z5">
    <w:name w:val="WW8Num2z5"/>
    <w:rsid w:val="001459D6"/>
  </w:style>
  <w:style w:type="character" w:customStyle="1" w:styleId="WW8Num2z6">
    <w:name w:val="WW8Num2z6"/>
    <w:rsid w:val="001459D6"/>
  </w:style>
  <w:style w:type="character" w:customStyle="1" w:styleId="WW8Num2z7">
    <w:name w:val="WW8Num2z7"/>
    <w:rsid w:val="001459D6"/>
  </w:style>
  <w:style w:type="character" w:customStyle="1" w:styleId="WW8Num2z8">
    <w:name w:val="WW8Num2z8"/>
    <w:rsid w:val="001459D6"/>
  </w:style>
  <w:style w:type="character" w:customStyle="1" w:styleId="WW8Num3z0">
    <w:name w:val="WW8Num3z0"/>
    <w:rsid w:val="001459D6"/>
    <w:rPr>
      <w:rFonts w:hint="default"/>
    </w:rPr>
  </w:style>
  <w:style w:type="character" w:customStyle="1" w:styleId="WW8Num4z0">
    <w:name w:val="WW8Num4z0"/>
    <w:rsid w:val="001459D6"/>
    <w:rPr>
      <w:rFonts w:hint="default"/>
      <w:sz w:val="24"/>
    </w:rPr>
  </w:style>
  <w:style w:type="character" w:customStyle="1" w:styleId="WW8Num4z1">
    <w:name w:val="WW8Num4z1"/>
    <w:rsid w:val="001459D6"/>
  </w:style>
  <w:style w:type="character" w:customStyle="1" w:styleId="WW8Num4z2">
    <w:name w:val="WW8Num4z2"/>
    <w:rsid w:val="001459D6"/>
  </w:style>
  <w:style w:type="character" w:customStyle="1" w:styleId="WW8Num4z3">
    <w:name w:val="WW8Num4z3"/>
    <w:rsid w:val="001459D6"/>
  </w:style>
  <w:style w:type="character" w:customStyle="1" w:styleId="WW8Num4z4">
    <w:name w:val="WW8Num4z4"/>
    <w:rsid w:val="001459D6"/>
  </w:style>
  <w:style w:type="character" w:customStyle="1" w:styleId="WW8Num4z5">
    <w:name w:val="WW8Num4z5"/>
    <w:rsid w:val="001459D6"/>
  </w:style>
  <w:style w:type="character" w:customStyle="1" w:styleId="WW8Num4z6">
    <w:name w:val="WW8Num4z6"/>
    <w:rsid w:val="001459D6"/>
  </w:style>
  <w:style w:type="character" w:customStyle="1" w:styleId="WW8Num4z7">
    <w:name w:val="WW8Num4z7"/>
    <w:rsid w:val="001459D6"/>
  </w:style>
  <w:style w:type="character" w:customStyle="1" w:styleId="WW8Num4z8">
    <w:name w:val="WW8Num4z8"/>
    <w:rsid w:val="001459D6"/>
  </w:style>
  <w:style w:type="character" w:customStyle="1" w:styleId="WW8Num5z0">
    <w:name w:val="WW8Num5z0"/>
    <w:rsid w:val="001459D6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1459D6"/>
    <w:rPr>
      <w:rFonts w:hint="default"/>
    </w:rPr>
  </w:style>
  <w:style w:type="character" w:customStyle="1" w:styleId="6">
    <w:name w:val="Основной шрифт абзаца6"/>
    <w:rsid w:val="001459D6"/>
  </w:style>
  <w:style w:type="character" w:customStyle="1" w:styleId="WW8Num1z2">
    <w:name w:val="WW8Num1z2"/>
    <w:rsid w:val="001459D6"/>
  </w:style>
  <w:style w:type="character" w:customStyle="1" w:styleId="WW8Num1z3">
    <w:name w:val="WW8Num1z3"/>
    <w:rsid w:val="001459D6"/>
  </w:style>
  <w:style w:type="character" w:customStyle="1" w:styleId="WW8Num1z4">
    <w:name w:val="WW8Num1z4"/>
    <w:rsid w:val="001459D6"/>
  </w:style>
  <w:style w:type="character" w:customStyle="1" w:styleId="WW8Num1z5">
    <w:name w:val="WW8Num1z5"/>
    <w:rsid w:val="001459D6"/>
  </w:style>
  <w:style w:type="character" w:customStyle="1" w:styleId="WW8Num1z6">
    <w:name w:val="WW8Num1z6"/>
    <w:rsid w:val="001459D6"/>
  </w:style>
  <w:style w:type="character" w:customStyle="1" w:styleId="WW8Num1z7">
    <w:name w:val="WW8Num1z7"/>
    <w:rsid w:val="001459D6"/>
  </w:style>
  <w:style w:type="character" w:customStyle="1" w:styleId="WW8Num1z8">
    <w:name w:val="WW8Num1z8"/>
    <w:rsid w:val="001459D6"/>
  </w:style>
  <w:style w:type="character" w:customStyle="1" w:styleId="5">
    <w:name w:val="Основной шрифт абзаца5"/>
    <w:rsid w:val="001459D6"/>
  </w:style>
  <w:style w:type="character" w:customStyle="1" w:styleId="4">
    <w:name w:val="Основной шрифт абзаца4"/>
    <w:rsid w:val="001459D6"/>
  </w:style>
  <w:style w:type="character" w:customStyle="1" w:styleId="3">
    <w:name w:val="Основной шрифт абзаца3"/>
    <w:rsid w:val="001459D6"/>
  </w:style>
  <w:style w:type="character" w:customStyle="1" w:styleId="22">
    <w:name w:val="Основной шрифт абзаца2"/>
    <w:rsid w:val="001459D6"/>
  </w:style>
  <w:style w:type="character" w:customStyle="1" w:styleId="WW8Num5z1">
    <w:name w:val="WW8Num5z1"/>
    <w:rsid w:val="001459D6"/>
  </w:style>
  <w:style w:type="character" w:customStyle="1" w:styleId="WW8Num5z2">
    <w:name w:val="WW8Num5z2"/>
    <w:rsid w:val="001459D6"/>
  </w:style>
  <w:style w:type="character" w:customStyle="1" w:styleId="WW8Num5z3">
    <w:name w:val="WW8Num5z3"/>
    <w:rsid w:val="001459D6"/>
  </w:style>
  <w:style w:type="character" w:customStyle="1" w:styleId="WW8Num5z4">
    <w:name w:val="WW8Num5z4"/>
    <w:rsid w:val="001459D6"/>
  </w:style>
  <w:style w:type="character" w:customStyle="1" w:styleId="WW8Num5z5">
    <w:name w:val="WW8Num5z5"/>
    <w:rsid w:val="001459D6"/>
  </w:style>
  <w:style w:type="character" w:customStyle="1" w:styleId="WW8Num5z6">
    <w:name w:val="WW8Num5z6"/>
    <w:rsid w:val="001459D6"/>
  </w:style>
  <w:style w:type="character" w:customStyle="1" w:styleId="WW8Num5z7">
    <w:name w:val="WW8Num5z7"/>
    <w:rsid w:val="001459D6"/>
  </w:style>
  <w:style w:type="character" w:customStyle="1" w:styleId="WW8Num5z8">
    <w:name w:val="WW8Num5z8"/>
    <w:rsid w:val="001459D6"/>
  </w:style>
  <w:style w:type="character" w:customStyle="1" w:styleId="WW8Num7z0">
    <w:name w:val="WW8Num7z0"/>
    <w:rsid w:val="001459D6"/>
  </w:style>
  <w:style w:type="character" w:customStyle="1" w:styleId="WW8Num7z1">
    <w:name w:val="WW8Num7z1"/>
    <w:rsid w:val="001459D6"/>
  </w:style>
  <w:style w:type="character" w:customStyle="1" w:styleId="WW8Num7z2">
    <w:name w:val="WW8Num7z2"/>
    <w:rsid w:val="001459D6"/>
  </w:style>
  <w:style w:type="character" w:customStyle="1" w:styleId="WW8Num7z3">
    <w:name w:val="WW8Num7z3"/>
    <w:rsid w:val="001459D6"/>
  </w:style>
  <w:style w:type="character" w:customStyle="1" w:styleId="WW8Num7z4">
    <w:name w:val="WW8Num7z4"/>
    <w:rsid w:val="001459D6"/>
  </w:style>
  <w:style w:type="character" w:customStyle="1" w:styleId="WW8Num7z5">
    <w:name w:val="WW8Num7z5"/>
    <w:rsid w:val="001459D6"/>
  </w:style>
  <w:style w:type="character" w:customStyle="1" w:styleId="WW8Num7z6">
    <w:name w:val="WW8Num7z6"/>
    <w:rsid w:val="001459D6"/>
  </w:style>
  <w:style w:type="character" w:customStyle="1" w:styleId="WW8Num7z7">
    <w:name w:val="WW8Num7z7"/>
    <w:rsid w:val="001459D6"/>
  </w:style>
  <w:style w:type="character" w:customStyle="1" w:styleId="WW8Num7z8">
    <w:name w:val="WW8Num7z8"/>
    <w:rsid w:val="001459D6"/>
  </w:style>
  <w:style w:type="character" w:customStyle="1" w:styleId="WW8Num8z0">
    <w:name w:val="WW8Num8z0"/>
    <w:rsid w:val="001459D6"/>
  </w:style>
  <w:style w:type="character" w:customStyle="1" w:styleId="WW8Num8z1">
    <w:name w:val="WW8Num8z1"/>
    <w:rsid w:val="001459D6"/>
  </w:style>
  <w:style w:type="character" w:customStyle="1" w:styleId="WW8Num8z2">
    <w:name w:val="WW8Num8z2"/>
    <w:rsid w:val="001459D6"/>
  </w:style>
  <w:style w:type="character" w:customStyle="1" w:styleId="WW8Num8z3">
    <w:name w:val="WW8Num8z3"/>
    <w:rsid w:val="001459D6"/>
  </w:style>
  <w:style w:type="character" w:customStyle="1" w:styleId="WW8Num8z4">
    <w:name w:val="WW8Num8z4"/>
    <w:rsid w:val="001459D6"/>
  </w:style>
  <w:style w:type="character" w:customStyle="1" w:styleId="WW8Num8z5">
    <w:name w:val="WW8Num8z5"/>
    <w:rsid w:val="001459D6"/>
  </w:style>
  <w:style w:type="character" w:customStyle="1" w:styleId="WW8Num8z6">
    <w:name w:val="WW8Num8z6"/>
    <w:rsid w:val="001459D6"/>
  </w:style>
  <w:style w:type="character" w:customStyle="1" w:styleId="WW8Num8z7">
    <w:name w:val="WW8Num8z7"/>
    <w:rsid w:val="001459D6"/>
  </w:style>
  <w:style w:type="character" w:customStyle="1" w:styleId="WW8Num8z8">
    <w:name w:val="WW8Num8z8"/>
    <w:rsid w:val="001459D6"/>
  </w:style>
  <w:style w:type="character" w:customStyle="1" w:styleId="WW8Num9z0">
    <w:name w:val="WW8Num9z0"/>
    <w:rsid w:val="001459D6"/>
  </w:style>
  <w:style w:type="character" w:customStyle="1" w:styleId="WW8Num9z1">
    <w:name w:val="WW8Num9z1"/>
    <w:rsid w:val="001459D6"/>
  </w:style>
  <w:style w:type="character" w:customStyle="1" w:styleId="WW8Num9z2">
    <w:name w:val="WW8Num9z2"/>
    <w:rsid w:val="001459D6"/>
  </w:style>
  <w:style w:type="character" w:customStyle="1" w:styleId="WW8Num9z3">
    <w:name w:val="WW8Num9z3"/>
    <w:rsid w:val="001459D6"/>
  </w:style>
  <w:style w:type="character" w:customStyle="1" w:styleId="WW8Num9z4">
    <w:name w:val="WW8Num9z4"/>
    <w:rsid w:val="001459D6"/>
  </w:style>
  <w:style w:type="character" w:customStyle="1" w:styleId="WW8Num9z5">
    <w:name w:val="WW8Num9z5"/>
    <w:rsid w:val="001459D6"/>
  </w:style>
  <w:style w:type="character" w:customStyle="1" w:styleId="WW8Num9z6">
    <w:name w:val="WW8Num9z6"/>
    <w:rsid w:val="001459D6"/>
  </w:style>
  <w:style w:type="character" w:customStyle="1" w:styleId="WW8Num9z7">
    <w:name w:val="WW8Num9z7"/>
    <w:rsid w:val="001459D6"/>
  </w:style>
  <w:style w:type="character" w:customStyle="1" w:styleId="WW8Num9z8">
    <w:name w:val="WW8Num9z8"/>
    <w:rsid w:val="001459D6"/>
  </w:style>
  <w:style w:type="character" w:customStyle="1" w:styleId="WW8Num10z0">
    <w:name w:val="WW8Num10z0"/>
    <w:rsid w:val="001459D6"/>
  </w:style>
  <w:style w:type="character" w:customStyle="1" w:styleId="WW8Num10z1">
    <w:name w:val="WW8Num10z1"/>
    <w:rsid w:val="001459D6"/>
  </w:style>
  <w:style w:type="character" w:customStyle="1" w:styleId="WW8Num10z2">
    <w:name w:val="WW8Num10z2"/>
    <w:rsid w:val="001459D6"/>
  </w:style>
  <w:style w:type="character" w:customStyle="1" w:styleId="WW8Num10z3">
    <w:name w:val="WW8Num10z3"/>
    <w:rsid w:val="001459D6"/>
  </w:style>
  <w:style w:type="character" w:customStyle="1" w:styleId="WW8Num10z4">
    <w:name w:val="WW8Num10z4"/>
    <w:rsid w:val="001459D6"/>
  </w:style>
  <w:style w:type="character" w:customStyle="1" w:styleId="WW8Num10z5">
    <w:name w:val="WW8Num10z5"/>
    <w:rsid w:val="001459D6"/>
  </w:style>
  <w:style w:type="character" w:customStyle="1" w:styleId="WW8Num10z6">
    <w:name w:val="WW8Num10z6"/>
    <w:rsid w:val="001459D6"/>
  </w:style>
  <w:style w:type="character" w:customStyle="1" w:styleId="WW8Num10z7">
    <w:name w:val="WW8Num10z7"/>
    <w:rsid w:val="001459D6"/>
  </w:style>
  <w:style w:type="character" w:customStyle="1" w:styleId="WW8Num10z8">
    <w:name w:val="WW8Num10z8"/>
    <w:rsid w:val="001459D6"/>
  </w:style>
  <w:style w:type="character" w:customStyle="1" w:styleId="WW8Num11z0">
    <w:name w:val="WW8Num11z0"/>
    <w:rsid w:val="001459D6"/>
  </w:style>
  <w:style w:type="character" w:customStyle="1" w:styleId="WW8Num11z2">
    <w:name w:val="WW8Num11z2"/>
    <w:rsid w:val="001459D6"/>
  </w:style>
  <w:style w:type="character" w:customStyle="1" w:styleId="WW8Num11z3">
    <w:name w:val="WW8Num11z3"/>
    <w:rsid w:val="001459D6"/>
  </w:style>
  <w:style w:type="character" w:customStyle="1" w:styleId="WW8Num11z4">
    <w:name w:val="WW8Num11z4"/>
    <w:rsid w:val="001459D6"/>
  </w:style>
  <w:style w:type="character" w:customStyle="1" w:styleId="WW8Num11z5">
    <w:name w:val="WW8Num11z5"/>
    <w:rsid w:val="001459D6"/>
  </w:style>
  <w:style w:type="character" w:customStyle="1" w:styleId="WW8Num11z6">
    <w:name w:val="WW8Num11z6"/>
    <w:rsid w:val="001459D6"/>
  </w:style>
  <w:style w:type="character" w:customStyle="1" w:styleId="WW8Num11z7">
    <w:name w:val="WW8Num11z7"/>
    <w:rsid w:val="001459D6"/>
  </w:style>
  <w:style w:type="character" w:customStyle="1" w:styleId="WW8Num11z8">
    <w:name w:val="WW8Num11z8"/>
    <w:rsid w:val="001459D6"/>
  </w:style>
  <w:style w:type="character" w:customStyle="1" w:styleId="WW8Num12z0">
    <w:name w:val="WW8Num12z0"/>
    <w:rsid w:val="001459D6"/>
  </w:style>
  <w:style w:type="character" w:customStyle="1" w:styleId="WW8Num12z1">
    <w:name w:val="WW8Num12z1"/>
    <w:rsid w:val="001459D6"/>
  </w:style>
  <w:style w:type="character" w:customStyle="1" w:styleId="WW8Num12z2">
    <w:name w:val="WW8Num12z2"/>
    <w:rsid w:val="001459D6"/>
  </w:style>
  <w:style w:type="character" w:customStyle="1" w:styleId="WW8Num12z3">
    <w:name w:val="WW8Num12z3"/>
    <w:rsid w:val="001459D6"/>
  </w:style>
  <w:style w:type="character" w:customStyle="1" w:styleId="WW8Num12z4">
    <w:name w:val="WW8Num12z4"/>
    <w:rsid w:val="001459D6"/>
  </w:style>
  <w:style w:type="character" w:customStyle="1" w:styleId="WW8Num12z5">
    <w:name w:val="WW8Num12z5"/>
    <w:rsid w:val="001459D6"/>
  </w:style>
  <w:style w:type="character" w:customStyle="1" w:styleId="WW8Num12z6">
    <w:name w:val="WW8Num12z6"/>
    <w:rsid w:val="001459D6"/>
  </w:style>
  <w:style w:type="character" w:customStyle="1" w:styleId="WW8Num12z7">
    <w:name w:val="WW8Num12z7"/>
    <w:rsid w:val="001459D6"/>
  </w:style>
  <w:style w:type="character" w:customStyle="1" w:styleId="WW8Num12z8">
    <w:name w:val="WW8Num12z8"/>
    <w:rsid w:val="001459D6"/>
  </w:style>
  <w:style w:type="character" w:customStyle="1" w:styleId="WW8Num13z0">
    <w:name w:val="WW8Num13z0"/>
    <w:rsid w:val="001459D6"/>
  </w:style>
  <w:style w:type="character" w:customStyle="1" w:styleId="WW8Num13z2">
    <w:name w:val="WW8Num13z2"/>
    <w:rsid w:val="001459D6"/>
  </w:style>
  <w:style w:type="character" w:customStyle="1" w:styleId="WW8Num13z3">
    <w:name w:val="WW8Num13z3"/>
    <w:rsid w:val="001459D6"/>
  </w:style>
  <w:style w:type="character" w:customStyle="1" w:styleId="WW8Num13z4">
    <w:name w:val="WW8Num13z4"/>
    <w:rsid w:val="001459D6"/>
  </w:style>
  <w:style w:type="character" w:customStyle="1" w:styleId="WW8Num13z5">
    <w:name w:val="WW8Num13z5"/>
    <w:rsid w:val="001459D6"/>
  </w:style>
  <w:style w:type="character" w:customStyle="1" w:styleId="WW8Num13z6">
    <w:name w:val="WW8Num13z6"/>
    <w:rsid w:val="001459D6"/>
  </w:style>
  <w:style w:type="character" w:customStyle="1" w:styleId="WW8Num13z7">
    <w:name w:val="WW8Num13z7"/>
    <w:rsid w:val="001459D6"/>
  </w:style>
  <w:style w:type="character" w:customStyle="1" w:styleId="WW8Num13z8">
    <w:name w:val="WW8Num13z8"/>
    <w:rsid w:val="001459D6"/>
  </w:style>
  <w:style w:type="character" w:customStyle="1" w:styleId="WW8Num14z0">
    <w:name w:val="WW8Num14z0"/>
    <w:rsid w:val="001459D6"/>
  </w:style>
  <w:style w:type="character" w:customStyle="1" w:styleId="WW8Num14z2">
    <w:name w:val="WW8Num14z2"/>
    <w:rsid w:val="001459D6"/>
  </w:style>
  <w:style w:type="character" w:customStyle="1" w:styleId="WW8Num14z3">
    <w:name w:val="WW8Num14z3"/>
    <w:rsid w:val="001459D6"/>
  </w:style>
  <w:style w:type="character" w:customStyle="1" w:styleId="WW8Num14z4">
    <w:name w:val="WW8Num14z4"/>
    <w:rsid w:val="001459D6"/>
  </w:style>
  <w:style w:type="character" w:customStyle="1" w:styleId="WW8Num14z5">
    <w:name w:val="WW8Num14z5"/>
    <w:rsid w:val="001459D6"/>
  </w:style>
  <w:style w:type="character" w:customStyle="1" w:styleId="WW8Num14z6">
    <w:name w:val="WW8Num14z6"/>
    <w:rsid w:val="001459D6"/>
  </w:style>
  <w:style w:type="character" w:customStyle="1" w:styleId="WW8Num14z7">
    <w:name w:val="WW8Num14z7"/>
    <w:rsid w:val="001459D6"/>
  </w:style>
  <w:style w:type="character" w:customStyle="1" w:styleId="WW8Num14z8">
    <w:name w:val="WW8Num14z8"/>
    <w:rsid w:val="001459D6"/>
  </w:style>
  <w:style w:type="character" w:customStyle="1" w:styleId="WW8Num15z0">
    <w:name w:val="WW8Num15z0"/>
    <w:rsid w:val="001459D6"/>
  </w:style>
  <w:style w:type="character" w:customStyle="1" w:styleId="WW8Num15z1">
    <w:name w:val="WW8Num15z1"/>
    <w:rsid w:val="001459D6"/>
  </w:style>
  <w:style w:type="character" w:customStyle="1" w:styleId="WW8Num15z2">
    <w:name w:val="WW8Num15z2"/>
    <w:rsid w:val="001459D6"/>
  </w:style>
  <w:style w:type="character" w:customStyle="1" w:styleId="WW8Num15z3">
    <w:name w:val="WW8Num15z3"/>
    <w:rsid w:val="001459D6"/>
  </w:style>
  <w:style w:type="character" w:customStyle="1" w:styleId="WW8Num15z4">
    <w:name w:val="WW8Num15z4"/>
    <w:rsid w:val="001459D6"/>
  </w:style>
  <w:style w:type="character" w:customStyle="1" w:styleId="WW8Num15z5">
    <w:name w:val="WW8Num15z5"/>
    <w:rsid w:val="001459D6"/>
  </w:style>
  <w:style w:type="character" w:customStyle="1" w:styleId="WW8Num15z6">
    <w:name w:val="WW8Num15z6"/>
    <w:rsid w:val="001459D6"/>
  </w:style>
  <w:style w:type="character" w:customStyle="1" w:styleId="WW8Num15z7">
    <w:name w:val="WW8Num15z7"/>
    <w:rsid w:val="001459D6"/>
  </w:style>
  <w:style w:type="character" w:customStyle="1" w:styleId="WW8Num15z8">
    <w:name w:val="WW8Num15z8"/>
    <w:rsid w:val="001459D6"/>
  </w:style>
  <w:style w:type="character" w:customStyle="1" w:styleId="WW8Num16z0">
    <w:name w:val="WW8Num16z0"/>
    <w:rsid w:val="001459D6"/>
  </w:style>
  <w:style w:type="character" w:customStyle="1" w:styleId="WW8Num16z2">
    <w:name w:val="WW8Num16z2"/>
    <w:rsid w:val="001459D6"/>
  </w:style>
  <w:style w:type="character" w:customStyle="1" w:styleId="WW8Num16z3">
    <w:name w:val="WW8Num16z3"/>
    <w:rsid w:val="001459D6"/>
  </w:style>
  <w:style w:type="character" w:customStyle="1" w:styleId="WW8Num16z4">
    <w:name w:val="WW8Num16z4"/>
    <w:rsid w:val="001459D6"/>
  </w:style>
  <w:style w:type="character" w:customStyle="1" w:styleId="WW8Num16z5">
    <w:name w:val="WW8Num16z5"/>
    <w:rsid w:val="001459D6"/>
  </w:style>
  <w:style w:type="character" w:customStyle="1" w:styleId="WW8Num16z6">
    <w:name w:val="WW8Num16z6"/>
    <w:rsid w:val="001459D6"/>
  </w:style>
  <w:style w:type="character" w:customStyle="1" w:styleId="WW8Num16z7">
    <w:name w:val="WW8Num16z7"/>
    <w:rsid w:val="001459D6"/>
  </w:style>
  <w:style w:type="character" w:customStyle="1" w:styleId="WW8Num16z8">
    <w:name w:val="WW8Num16z8"/>
    <w:rsid w:val="001459D6"/>
  </w:style>
  <w:style w:type="character" w:customStyle="1" w:styleId="WW8Num17z0">
    <w:name w:val="WW8Num17z0"/>
    <w:rsid w:val="001459D6"/>
  </w:style>
  <w:style w:type="character" w:customStyle="1" w:styleId="WW8Num17z1">
    <w:name w:val="WW8Num17z1"/>
    <w:rsid w:val="001459D6"/>
  </w:style>
  <w:style w:type="character" w:customStyle="1" w:styleId="WW8Num17z2">
    <w:name w:val="WW8Num17z2"/>
    <w:rsid w:val="001459D6"/>
  </w:style>
  <w:style w:type="character" w:customStyle="1" w:styleId="WW8Num17z3">
    <w:name w:val="WW8Num17z3"/>
    <w:rsid w:val="001459D6"/>
  </w:style>
  <w:style w:type="character" w:customStyle="1" w:styleId="WW8Num17z4">
    <w:name w:val="WW8Num17z4"/>
    <w:rsid w:val="001459D6"/>
  </w:style>
  <w:style w:type="character" w:customStyle="1" w:styleId="WW8Num17z5">
    <w:name w:val="WW8Num17z5"/>
    <w:rsid w:val="001459D6"/>
  </w:style>
  <w:style w:type="character" w:customStyle="1" w:styleId="WW8Num17z6">
    <w:name w:val="WW8Num17z6"/>
    <w:rsid w:val="001459D6"/>
  </w:style>
  <w:style w:type="character" w:customStyle="1" w:styleId="WW8Num17z7">
    <w:name w:val="WW8Num17z7"/>
    <w:rsid w:val="001459D6"/>
  </w:style>
  <w:style w:type="character" w:customStyle="1" w:styleId="WW8Num17z8">
    <w:name w:val="WW8Num17z8"/>
    <w:rsid w:val="001459D6"/>
  </w:style>
  <w:style w:type="character" w:customStyle="1" w:styleId="WW8Num18z0">
    <w:name w:val="WW8Num18z0"/>
    <w:rsid w:val="001459D6"/>
  </w:style>
  <w:style w:type="character" w:customStyle="1" w:styleId="WW8Num18z1">
    <w:name w:val="WW8Num18z1"/>
    <w:rsid w:val="001459D6"/>
  </w:style>
  <w:style w:type="character" w:customStyle="1" w:styleId="WW8Num18z2">
    <w:name w:val="WW8Num18z2"/>
    <w:rsid w:val="001459D6"/>
  </w:style>
  <w:style w:type="character" w:customStyle="1" w:styleId="WW8Num18z3">
    <w:name w:val="WW8Num18z3"/>
    <w:rsid w:val="001459D6"/>
  </w:style>
  <w:style w:type="character" w:customStyle="1" w:styleId="WW8Num18z4">
    <w:name w:val="WW8Num18z4"/>
    <w:rsid w:val="001459D6"/>
  </w:style>
  <w:style w:type="character" w:customStyle="1" w:styleId="WW8Num18z5">
    <w:name w:val="WW8Num18z5"/>
    <w:rsid w:val="001459D6"/>
  </w:style>
  <w:style w:type="character" w:customStyle="1" w:styleId="WW8Num18z6">
    <w:name w:val="WW8Num18z6"/>
    <w:rsid w:val="001459D6"/>
  </w:style>
  <w:style w:type="character" w:customStyle="1" w:styleId="WW8Num18z7">
    <w:name w:val="WW8Num18z7"/>
    <w:rsid w:val="001459D6"/>
  </w:style>
  <w:style w:type="character" w:customStyle="1" w:styleId="WW8Num18z8">
    <w:name w:val="WW8Num18z8"/>
    <w:rsid w:val="001459D6"/>
  </w:style>
  <w:style w:type="character" w:customStyle="1" w:styleId="WW8Num19z0">
    <w:name w:val="WW8Num19z0"/>
    <w:rsid w:val="001459D6"/>
  </w:style>
  <w:style w:type="character" w:customStyle="1" w:styleId="WW8Num19z1">
    <w:name w:val="WW8Num19z1"/>
    <w:rsid w:val="001459D6"/>
  </w:style>
  <w:style w:type="character" w:customStyle="1" w:styleId="WW8Num19z2">
    <w:name w:val="WW8Num19z2"/>
    <w:rsid w:val="001459D6"/>
  </w:style>
  <w:style w:type="character" w:customStyle="1" w:styleId="WW8Num19z3">
    <w:name w:val="WW8Num19z3"/>
    <w:rsid w:val="001459D6"/>
  </w:style>
  <w:style w:type="character" w:customStyle="1" w:styleId="WW8Num19z4">
    <w:name w:val="WW8Num19z4"/>
    <w:rsid w:val="001459D6"/>
  </w:style>
  <w:style w:type="character" w:customStyle="1" w:styleId="WW8Num19z5">
    <w:name w:val="WW8Num19z5"/>
    <w:rsid w:val="001459D6"/>
  </w:style>
  <w:style w:type="character" w:customStyle="1" w:styleId="WW8Num19z6">
    <w:name w:val="WW8Num19z6"/>
    <w:rsid w:val="001459D6"/>
  </w:style>
  <w:style w:type="character" w:customStyle="1" w:styleId="WW8Num19z7">
    <w:name w:val="WW8Num19z7"/>
    <w:rsid w:val="001459D6"/>
  </w:style>
  <w:style w:type="character" w:customStyle="1" w:styleId="WW8Num19z8">
    <w:name w:val="WW8Num19z8"/>
    <w:rsid w:val="001459D6"/>
  </w:style>
  <w:style w:type="character" w:customStyle="1" w:styleId="WW8Num20z0">
    <w:name w:val="WW8Num20z0"/>
    <w:rsid w:val="001459D6"/>
  </w:style>
  <w:style w:type="character" w:customStyle="1" w:styleId="WW8Num20z1">
    <w:name w:val="WW8Num20z1"/>
    <w:rsid w:val="001459D6"/>
  </w:style>
  <w:style w:type="character" w:customStyle="1" w:styleId="WW8Num20z2">
    <w:name w:val="WW8Num20z2"/>
    <w:rsid w:val="001459D6"/>
  </w:style>
  <w:style w:type="character" w:customStyle="1" w:styleId="WW8Num20z3">
    <w:name w:val="WW8Num20z3"/>
    <w:rsid w:val="001459D6"/>
  </w:style>
  <w:style w:type="character" w:customStyle="1" w:styleId="WW8Num20z4">
    <w:name w:val="WW8Num20z4"/>
    <w:rsid w:val="001459D6"/>
  </w:style>
  <w:style w:type="character" w:customStyle="1" w:styleId="WW8Num20z5">
    <w:name w:val="WW8Num20z5"/>
    <w:rsid w:val="001459D6"/>
  </w:style>
  <w:style w:type="character" w:customStyle="1" w:styleId="WW8Num20z6">
    <w:name w:val="WW8Num20z6"/>
    <w:rsid w:val="001459D6"/>
  </w:style>
  <w:style w:type="character" w:customStyle="1" w:styleId="WW8Num20z7">
    <w:name w:val="WW8Num20z7"/>
    <w:rsid w:val="001459D6"/>
  </w:style>
  <w:style w:type="character" w:customStyle="1" w:styleId="WW8Num20z8">
    <w:name w:val="WW8Num20z8"/>
    <w:rsid w:val="001459D6"/>
  </w:style>
  <w:style w:type="character" w:customStyle="1" w:styleId="WW8Num21z0">
    <w:name w:val="WW8Num21z0"/>
    <w:rsid w:val="001459D6"/>
  </w:style>
  <w:style w:type="character" w:customStyle="1" w:styleId="WW8Num21z2">
    <w:name w:val="WW8Num21z2"/>
    <w:rsid w:val="001459D6"/>
  </w:style>
  <w:style w:type="character" w:customStyle="1" w:styleId="WW8Num21z3">
    <w:name w:val="WW8Num21z3"/>
    <w:rsid w:val="001459D6"/>
  </w:style>
  <w:style w:type="character" w:customStyle="1" w:styleId="WW8Num21z4">
    <w:name w:val="WW8Num21z4"/>
    <w:rsid w:val="001459D6"/>
  </w:style>
  <w:style w:type="character" w:customStyle="1" w:styleId="WW8Num21z5">
    <w:name w:val="WW8Num21z5"/>
    <w:rsid w:val="001459D6"/>
  </w:style>
  <w:style w:type="character" w:customStyle="1" w:styleId="WW8Num21z6">
    <w:name w:val="WW8Num21z6"/>
    <w:rsid w:val="001459D6"/>
  </w:style>
  <w:style w:type="character" w:customStyle="1" w:styleId="WW8Num21z7">
    <w:name w:val="WW8Num21z7"/>
    <w:rsid w:val="001459D6"/>
  </w:style>
  <w:style w:type="character" w:customStyle="1" w:styleId="WW8Num21z8">
    <w:name w:val="WW8Num21z8"/>
    <w:rsid w:val="001459D6"/>
  </w:style>
  <w:style w:type="character" w:customStyle="1" w:styleId="WW8Num22z0">
    <w:name w:val="WW8Num22z0"/>
    <w:rsid w:val="001459D6"/>
  </w:style>
  <w:style w:type="character" w:customStyle="1" w:styleId="WW8Num22z1">
    <w:name w:val="WW8Num22z1"/>
    <w:rsid w:val="001459D6"/>
  </w:style>
  <w:style w:type="character" w:customStyle="1" w:styleId="WW8Num22z2">
    <w:name w:val="WW8Num22z2"/>
    <w:rsid w:val="001459D6"/>
  </w:style>
  <w:style w:type="character" w:customStyle="1" w:styleId="WW8Num22z3">
    <w:name w:val="WW8Num22z3"/>
    <w:rsid w:val="001459D6"/>
  </w:style>
  <w:style w:type="character" w:customStyle="1" w:styleId="WW8Num22z4">
    <w:name w:val="WW8Num22z4"/>
    <w:rsid w:val="001459D6"/>
  </w:style>
  <w:style w:type="character" w:customStyle="1" w:styleId="WW8Num22z5">
    <w:name w:val="WW8Num22z5"/>
    <w:rsid w:val="001459D6"/>
  </w:style>
  <w:style w:type="character" w:customStyle="1" w:styleId="WW8Num22z6">
    <w:name w:val="WW8Num22z6"/>
    <w:rsid w:val="001459D6"/>
  </w:style>
  <w:style w:type="character" w:customStyle="1" w:styleId="WW8Num22z7">
    <w:name w:val="WW8Num22z7"/>
    <w:rsid w:val="001459D6"/>
  </w:style>
  <w:style w:type="character" w:customStyle="1" w:styleId="WW8Num22z8">
    <w:name w:val="WW8Num22z8"/>
    <w:rsid w:val="001459D6"/>
  </w:style>
  <w:style w:type="character" w:customStyle="1" w:styleId="WW8Num23z0">
    <w:name w:val="WW8Num23z0"/>
    <w:rsid w:val="001459D6"/>
  </w:style>
  <w:style w:type="character" w:customStyle="1" w:styleId="WW8Num23z2">
    <w:name w:val="WW8Num23z2"/>
    <w:rsid w:val="001459D6"/>
  </w:style>
  <w:style w:type="character" w:customStyle="1" w:styleId="WW8Num23z3">
    <w:name w:val="WW8Num23z3"/>
    <w:rsid w:val="001459D6"/>
  </w:style>
  <w:style w:type="character" w:customStyle="1" w:styleId="WW8Num23z4">
    <w:name w:val="WW8Num23z4"/>
    <w:rsid w:val="001459D6"/>
  </w:style>
  <w:style w:type="character" w:customStyle="1" w:styleId="WW8Num23z5">
    <w:name w:val="WW8Num23z5"/>
    <w:rsid w:val="001459D6"/>
  </w:style>
  <w:style w:type="character" w:customStyle="1" w:styleId="WW8Num23z6">
    <w:name w:val="WW8Num23z6"/>
    <w:rsid w:val="001459D6"/>
  </w:style>
  <w:style w:type="character" w:customStyle="1" w:styleId="WW8Num23z7">
    <w:name w:val="WW8Num23z7"/>
    <w:rsid w:val="001459D6"/>
  </w:style>
  <w:style w:type="character" w:customStyle="1" w:styleId="WW8Num23z8">
    <w:name w:val="WW8Num23z8"/>
    <w:rsid w:val="001459D6"/>
  </w:style>
  <w:style w:type="character" w:customStyle="1" w:styleId="WW8Num24z0">
    <w:name w:val="WW8Num24z0"/>
    <w:rsid w:val="001459D6"/>
  </w:style>
  <w:style w:type="character" w:customStyle="1" w:styleId="WW8Num24z1">
    <w:name w:val="WW8Num24z1"/>
    <w:rsid w:val="001459D6"/>
  </w:style>
  <w:style w:type="character" w:customStyle="1" w:styleId="WW8Num24z2">
    <w:name w:val="WW8Num24z2"/>
    <w:rsid w:val="001459D6"/>
  </w:style>
  <w:style w:type="character" w:customStyle="1" w:styleId="WW8Num24z3">
    <w:name w:val="WW8Num24z3"/>
    <w:rsid w:val="001459D6"/>
  </w:style>
  <w:style w:type="character" w:customStyle="1" w:styleId="WW8Num24z4">
    <w:name w:val="WW8Num24z4"/>
    <w:rsid w:val="001459D6"/>
  </w:style>
  <w:style w:type="character" w:customStyle="1" w:styleId="WW8Num24z5">
    <w:name w:val="WW8Num24z5"/>
    <w:rsid w:val="001459D6"/>
  </w:style>
  <w:style w:type="character" w:customStyle="1" w:styleId="WW8Num24z6">
    <w:name w:val="WW8Num24z6"/>
    <w:rsid w:val="001459D6"/>
  </w:style>
  <w:style w:type="character" w:customStyle="1" w:styleId="WW8Num24z7">
    <w:name w:val="WW8Num24z7"/>
    <w:rsid w:val="001459D6"/>
  </w:style>
  <w:style w:type="character" w:customStyle="1" w:styleId="WW8Num24z8">
    <w:name w:val="WW8Num24z8"/>
    <w:rsid w:val="001459D6"/>
  </w:style>
  <w:style w:type="character" w:customStyle="1" w:styleId="WW8Num25z0">
    <w:name w:val="WW8Num25z0"/>
    <w:rsid w:val="001459D6"/>
  </w:style>
  <w:style w:type="character" w:customStyle="1" w:styleId="WW8Num26z0">
    <w:name w:val="WW8Num26z0"/>
    <w:rsid w:val="001459D6"/>
  </w:style>
  <w:style w:type="character" w:customStyle="1" w:styleId="WW8Num26z1">
    <w:name w:val="WW8Num26z1"/>
    <w:rsid w:val="001459D6"/>
  </w:style>
  <w:style w:type="character" w:customStyle="1" w:styleId="WW8Num26z2">
    <w:name w:val="WW8Num26z2"/>
    <w:rsid w:val="001459D6"/>
  </w:style>
  <w:style w:type="character" w:customStyle="1" w:styleId="WW8Num26z3">
    <w:name w:val="WW8Num26z3"/>
    <w:rsid w:val="001459D6"/>
  </w:style>
  <w:style w:type="character" w:customStyle="1" w:styleId="WW8Num26z4">
    <w:name w:val="WW8Num26z4"/>
    <w:rsid w:val="001459D6"/>
  </w:style>
  <w:style w:type="character" w:customStyle="1" w:styleId="WW8Num26z5">
    <w:name w:val="WW8Num26z5"/>
    <w:rsid w:val="001459D6"/>
  </w:style>
  <w:style w:type="character" w:customStyle="1" w:styleId="WW8Num26z6">
    <w:name w:val="WW8Num26z6"/>
    <w:rsid w:val="001459D6"/>
  </w:style>
  <w:style w:type="character" w:customStyle="1" w:styleId="WW8Num26z7">
    <w:name w:val="WW8Num26z7"/>
    <w:rsid w:val="001459D6"/>
  </w:style>
  <w:style w:type="character" w:customStyle="1" w:styleId="WW8Num26z8">
    <w:name w:val="WW8Num26z8"/>
    <w:rsid w:val="001459D6"/>
  </w:style>
  <w:style w:type="character" w:customStyle="1" w:styleId="12">
    <w:name w:val="Основной шрифт абзаца1"/>
    <w:rsid w:val="001459D6"/>
  </w:style>
  <w:style w:type="character" w:styleId="af">
    <w:name w:val="Hyperlink"/>
    <w:uiPriority w:val="99"/>
    <w:rsid w:val="001459D6"/>
    <w:rPr>
      <w:color w:val="0000FF"/>
      <w:u w:val="single"/>
    </w:rPr>
  </w:style>
  <w:style w:type="character" w:styleId="af0">
    <w:name w:val="FollowedHyperlink"/>
    <w:uiPriority w:val="99"/>
    <w:rsid w:val="001459D6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1459D6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1459D6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1459D6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1459D6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1459D6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1459D6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1459D6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1459D6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1459D6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1459D6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1459D6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1459D6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1459D6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1459D6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1459D6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1459D6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1459D6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1459D6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1459D6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1459D6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1459D6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1459D6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1459D6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1459D6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1459D6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1459D6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1459D6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1459D6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1459D6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1459D6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1459D6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1459D6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1459D6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1459D6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1459D6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1459D6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1459D6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1459D6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1459D6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1459D6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1459D6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1459D6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1459D6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1459D6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1459D6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1459D6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1459D6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1459D6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1459D6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1459D6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1459D6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1459D6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1459D6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1459D6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1459D6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1459D6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1459D6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1459D6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1459D6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1459D6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1459D6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1459D6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1459D6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1459D6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1459D6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1459D6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1459D6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1459D6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1459D6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1459D6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1459D6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1459D6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1459D6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1459D6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1459D6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1459D6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1459D6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1459D6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1459D6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1459D6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1459D6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1459D6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1459D6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1459D6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1459D6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1459D6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1459D6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1459D6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1459D6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1459D6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1459D6"/>
  </w:style>
  <w:style w:type="numbering" w:customStyle="1" w:styleId="25">
    <w:name w:val="Нет списка2"/>
    <w:next w:val="a2"/>
    <w:uiPriority w:val="99"/>
    <w:semiHidden/>
    <w:unhideWhenUsed/>
    <w:rsid w:val="001459D6"/>
  </w:style>
  <w:style w:type="paragraph" w:customStyle="1" w:styleId="xl136">
    <w:name w:val="xl136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1459D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1459D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1459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1459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1459D6"/>
  </w:style>
  <w:style w:type="numbering" w:customStyle="1" w:styleId="42">
    <w:name w:val="Нет списка4"/>
    <w:next w:val="a2"/>
    <w:uiPriority w:val="99"/>
    <w:semiHidden/>
    <w:unhideWhenUsed/>
    <w:rsid w:val="001459D6"/>
  </w:style>
  <w:style w:type="numbering" w:customStyle="1" w:styleId="52">
    <w:name w:val="Нет списка5"/>
    <w:next w:val="a2"/>
    <w:uiPriority w:val="99"/>
    <w:semiHidden/>
    <w:unhideWhenUsed/>
    <w:rsid w:val="001459D6"/>
  </w:style>
  <w:style w:type="paragraph" w:customStyle="1" w:styleId="xl142">
    <w:name w:val="xl142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1459D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1459D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1459D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1459D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1459D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1459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1459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1459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1459D6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1459D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1459D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1459D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1459D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1459D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1459D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1459D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1459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1459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1459D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1459D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1459D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1459D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1459D6"/>
  </w:style>
  <w:style w:type="paragraph" w:customStyle="1" w:styleId="xl191">
    <w:name w:val="xl191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1459D6"/>
  </w:style>
  <w:style w:type="paragraph" w:customStyle="1" w:styleId="xl192">
    <w:name w:val="xl192"/>
    <w:basedOn w:val="a"/>
    <w:rsid w:val="001459D6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1459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1459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1459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1459D6"/>
    <w:rPr>
      <w:b/>
      <w:bCs/>
    </w:rPr>
  </w:style>
  <w:style w:type="character" w:styleId="af9">
    <w:name w:val="Intense Emphasis"/>
    <w:uiPriority w:val="21"/>
    <w:qFormat/>
    <w:rsid w:val="001459D6"/>
    <w:rPr>
      <w:i/>
      <w:iCs/>
      <w:color w:val="5B9BD5"/>
    </w:rPr>
  </w:style>
  <w:style w:type="character" w:styleId="afa">
    <w:name w:val="Subtle Emphasis"/>
    <w:uiPriority w:val="19"/>
    <w:qFormat/>
    <w:rsid w:val="001459D6"/>
    <w:rPr>
      <w:i/>
      <w:iCs/>
      <w:color w:val="404040"/>
    </w:rPr>
  </w:style>
  <w:style w:type="character" w:styleId="afb">
    <w:name w:val="Subtle Reference"/>
    <w:uiPriority w:val="31"/>
    <w:qFormat/>
    <w:rsid w:val="001459D6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1459D6"/>
  </w:style>
  <w:style w:type="paragraph" w:styleId="afc">
    <w:name w:val="Body Text First Indent"/>
    <w:basedOn w:val="ac"/>
    <w:link w:val="afd"/>
    <w:uiPriority w:val="99"/>
    <w:semiHidden/>
    <w:unhideWhenUsed/>
    <w:rsid w:val="001459D6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1459D6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9D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459D6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459D6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59D6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459D6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1459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1459D6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1459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459D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1459D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459D6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459D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1459D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1459D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1459D6"/>
  </w:style>
  <w:style w:type="paragraph" w:styleId="ab">
    <w:name w:val="Normal (Web)"/>
    <w:basedOn w:val="a"/>
    <w:uiPriority w:val="99"/>
    <w:rsid w:val="001459D6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1459D6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1459D6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145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145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1459D6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1459D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1459D6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1459D6"/>
    <w:rPr>
      <w:rFonts w:ascii="Arial" w:hAnsi="Arial" w:cs="Arial" w:hint="default"/>
      <w:sz w:val="24"/>
    </w:rPr>
  </w:style>
  <w:style w:type="character" w:customStyle="1" w:styleId="WW8Num2z0">
    <w:name w:val="WW8Num2z0"/>
    <w:rsid w:val="001459D6"/>
  </w:style>
  <w:style w:type="character" w:customStyle="1" w:styleId="WW8Num2z1">
    <w:name w:val="WW8Num2z1"/>
    <w:rsid w:val="001459D6"/>
  </w:style>
  <w:style w:type="character" w:customStyle="1" w:styleId="WW8Num2z2">
    <w:name w:val="WW8Num2z2"/>
    <w:rsid w:val="001459D6"/>
  </w:style>
  <w:style w:type="character" w:customStyle="1" w:styleId="WW8Num2z3">
    <w:name w:val="WW8Num2z3"/>
    <w:rsid w:val="001459D6"/>
  </w:style>
  <w:style w:type="character" w:customStyle="1" w:styleId="WW8Num2z4">
    <w:name w:val="WW8Num2z4"/>
    <w:rsid w:val="001459D6"/>
  </w:style>
  <w:style w:type="character" w:customStyle="1" w:styleId="WW8Num2z5">
    <w:name w:val="WW8Num2z5"/>
    <w:rsid w:val="001459D6"/>
  </w:style>
  <w:style w:type="character" w:customStyle="1" w:styleId="WW8Num2z6">
    <w:name w:val="WW8Num2z6"/>
    <w:rsid w:val="001459D6"/>
  </w:style>
  <w:style w:type="character" w:customStyle="1" w:styleId="WW8Num2z7">
    <w:name w:val="WW8Num2z7"/>
    <w:rsid w:val="001459D6"/>
  </w:style>
  <w:style w:type="character" w:customStyle="1" w:styleId="WW8Num2z8">
    <w:name w:val="WW8Num2z8"/>
    <w:rsid w:val="001459D6"/>
  </w:style>
  <w:style w:type="character" w:customStyle="1" w:styleId="WW8Num3z0">
    <w:name w:val="WW8Num3z0"/>
    <w:rsid w:val="001459D6"/>
    <w:rPr>
      <w:rFonts w:hint="default"/>
    </w:rPr>
  </w:style>
  <w:style w:type="character" w:customStyle="1" w:styleId="WW8Num4z0">
    <w:name w:val="WW8Num4z0"/>
    <w:rsid w:val="001459D6"/>
    <w:rPr>
      <w:rFonts w:hint="default"/>
      <w:sz w:val="24"/>
    </w:rPr>
  </w:style>
  <w:style w:type="character" w:customStyle="1" w:styleId="WW8Num4z1">
    <w:name w:val="WW8Num4z1"/>
    <w:rsid w:val="001459D6"/>
  </w:style>
  <w:style w:type="character" w:customStyle="1" w:styleId="WW8Num4z2">
    <w:name w:val="WW8Num4z2"/>
    <w:rsid w:val="001459D6"/>
  </w:style>
  <w:style w:type="character" w:customStyle="1" w:styleId="WW8Num4z3">
    <w:name w:val="WW8Num4z3"/>
    <w:rsid w:val="001459D6"/>
  </w:style>
  <w:style w:type="character" w:customStyle="1" w:styleId="WW8Num4z4">
    <w:name w:val="WW8Num4z4"/>
    <w:rsid w:val="001459D6"/>
  </w:style>
  <w:style w:type="character" w:customStyle="1" w:styleId="WW8Num4z5">
    <w:name w:val="WW8Num4z5"/>
    <w:rsid w:val="001459D6"/>
  </w:style>
  <w:style w:type="character" w:customStyle="1" w:styleId="WW8Num4z6">
    <w:name w:val="WW8Num4z6"/>
    <w:rsid w:val="001459D6"/>
  </w:style>
  <w:style w:type="character" w:customStyle="1" w:styleId="WW8Num4z7">
    <w:name w:val="WW8Num4z7"/>
    <w:rsid w:val="001459D6"/>
  </w:style>
  <w:style w:type="character" w:customStyle="1" w:styleId="WW8Num4z8">
    <w:name w:val="WW8Num4z8"/>
    <w:rsid w:val="001459D6"/>
  </w:style>
  <w:style w:type="character" w:customStyle="1" w:styleId="WW8Num5z0">
    <w:name w:val="WW8Num5z0"/>
    <w:rsid w:val="001459D6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1459D6"/>
    <w:rPr>
      <w:rFonts w:hint="default"/>
    </w:rPr>
  </w:style>
  <w:style w:type="character" w:customStyle="1" w:styleId="6">
    <w:name w:val="Основной шрифт абзаца6"/>
    <w:rsid w:val="001459D6"/>
  </w:style>
  <w:style w:type="character" w:customStyle="1" w:styleId="WW8Num1z2">
    <w:name w:val="WW8Num1z2"/>
    <w:rsid w:val="001459D6"/>
  </w:style>
  <w:style w:type="character" w:customStyle="1" w:styleId="WW8Num1z3">
    <w:name w:val="WW8Num1z3"/>
    <w:rsid w:val="001459D6"/>
  </w:style>
  <w:style w:type="character" w:customStyle="1" w:styleId="WW8Num1z4">
    <w:name w:val="WW8Num1z4"/>
    <w:rsid w:val="001459D6"/>
  </w:style>
  <w:style w:type="character" w:customStyle="1" w:styleId="WW8Num1z5">
    <w:name w:val="WW8Num1z5"/>
    <w:rsid w:val="001459D6"/>
  </w:style>
  <w:style w:type="character" w:customStyle="1" w:styleId="WW8Num1z6">
    <w:name w:val="WW8Num1z6"/>
    <w:rsid w:val="001459D6"/>
  </w:style>
  <w:style w:type="character" w:customStyle="1" w:styleId="WW8Num1z7">
    <w:name w:val="WW8Num1z7"/>
    <w:rsid w:val="001459D6"/>
  </w:style>
  <w:style w:type="character" w:customStyle="1" w:styleId="WW8Num1z8">
    <w:name w:val="WW8Num1z8"/>
    <w:rsid w:val="001459D6"/>
  </w:style>
  <w:style w:type="character" w:customStyle="1" w:styleId="5">
    <w:name w:val="Основной шрифт абзаца5"/>
    <w:rsid w:val="001459D6"/>
  </w:style>
  <w:style w:type="character" w:customStyle="1" w:styleId="4">
    <w:name w:val="Основной шрифт абзаца4"/>
    <w:rsid w:val="001459D6"/>
  </w:style>
  <w:style w:type="character" w:customStyle="1" w:styleId="3">
    <w:name w:val="Основной шрифт абзаца3"/>
    <w:rsid w:val="001459D6"/>
  </w:style>
  <w:style w:type="character" w:customStyle="1" w:styleId="22">
    <w:name w:val="Основной шрифт абзаца2"/>
    <w:rsid w:val="001459D6"/>
  </w:style>
  <w:style w:type="character" w:customStyle="1" w:styleId="WW8Num5z1">
    <w:name w:val="WW8Num5z1"/>
    <w:rsid w:val="001459D6"/>
  </w:style>
  <w:style w:type="character" w:customStyle="1" w:styleId="WW8Num5z2">
    <w:name w:val="WW8Num5z2"/>
    <w:rsid w:val="001459D6"/>
  </w:style>
  <w:style w:type="character" w:customStyle="1" w:styleId="WW8Num5z3">
    <w:name w:val="WW8Num5z3"/>
    <w:rsid w:val="001459D6"/>
  </w:style>
  <w:style w:type="character" w:customStyle="1" w:styleId="WW8Num5z4">
    <w:name w:val="WW8Num5z4"/>
    <w:rsid w:val="001459D6"/>
  </w:style>
  <w:style w:type="character" w:customStyle="1" w:styleId="WW8Num5z5">
    <w:name w:val="WW8Num5z5"/>
    <w:rsid w:val="001459D6"/>
  </w:style>
  <w:style w:type="character" w:customStyle="1" w:styleId="WW8Num5z6">
    <w:name w:val="WW8Num5z6"/>
    <w:rsid w:val="001459D6"/>
  </w:style>
  <w:style w:type="character" w:customStyle="1" w:styleId="WW8Num5z7">
    <w:name w:val="WW8Num5z7"/>
    <w:rsid w:val="001459D6"/>
  </w:style>
  <w:style w:type="character" w:customStyle="1" w:styleId="WW8Num5z8">
    <w:name w:val="WW8Num5z8"/>
    <w:rsid w:val="001459D6"/>
  </w:style>
  <w:style w:type="character" w:customStyle="1" w:styleId="WW8Num7z0">
    <w:name w:val="WW8Num7z0"/>
    <w:rsid w:val="001459D6"/>
  </w:style>
  <w:style w:type="character" w:customStyle="1" w:styleId="WW8Num7z1">
    <w:name w:val="WW8Num7z1"/>
    <w:rsid w:val="001459D6"/>
  </w:style>
  <w:style w:type="character" w:customStyle="1" w:styleId="WW8Num7z2">
    <w:name w:val="WW8Num7z2"/>
    <w:rsid w:val="001459D6"/>
  </w:style>
  <w:style w:type="character" w:customStyle="1" w:styleId="WW8Num7z3">
    <w:name w:val="WW8Num7z3"/>
    <w:rsid w:val="001459D6"/>
  </w:style>
  <w:style w:type="character" w:customStyle="1" w:styleId="WW8Num7z4">
    <w:name w:val="WW8Num7z4"/>
    <w:rsid w:val="001459D6"/>
  </w:style>
  <w:style w:type="character" w:customStyle="1" w:styleId="WW8Num7z5">
    <w:name w:val="WW8Num7z5"/>
    <w:rsid w:val="001459D6"/>
  </w:style>
  <w:style w:type="character" w:customStyle="1" w:styleId="WW8Num7z6">
    <w:name w:val="WW8Num7z6"/>
    <w:rsid w:val="001459D6"/>
  </w:style>
  <w:style w:type="character" w:customStyle="1" w:styleId="WW8Num7z7">
    <w:name w:val="WW8Num7z7"/>
    <w:rsid w:val="001459D6"/>
  </w:style>
  <w:style w:type="character" w:customStyle="1" w:styleId="WW8Num7z8">
    <w:name w:val="WW8Num7z8"/>
    <w:rsid w:val="001459D6"/>
  </w:style>
  <w:style w:type="character" w:customStyle="1" w:styleId="WW8Num8z0">
    <w:name w:val="WW8Num8z0"/>
    <w:rsid w:val="001459D6"/>
  </w:style>
  <w:style w:type="character" w:customStyle="1" w:styleId="WW8Num8z1">
    <w:name w:val="WW8Num8z1"/>
    <w:rsid w:val="001459D6"/>
  </w:style>
  <w:style w:type="character" w:customStyle="1" w:styleId="WW8Num8z2">
    <w:name w:val="WW8Num8z2"/>
    <w:rsid w:val="001459D6"/>
  </w:style>
  <w:style w:type="character" w:customStyle="1" w:styleId="WW8Num8z3">
    <w:name w:val="WW8Num8z3"/>
    <w:rsid w:val="001459D6"/>
  </w:style>
  <w:style w:type="character" w:customStyle="1" w:styleId="WW8Num8z4">
    <w:name w:val="WW8Num8z4"/>
    <w:rsid w:val="001459D6"/>
  </w:style>
  <w:style w:type="character" w:customStyle="1" w:styleId="WW8Num8z5">
    <w:name w:val="WW8Num8z5"/>
    <w:rsid w:val="001459D6"/>
  </w:style>
  <w:style w:type="character" w:customStyle="1" w:styleId="WW8Num8z6">
    <w:name w:val="WW8Num8z6"/>
    <w:rsid w:val="001459D6"/>
  </w:style>
  <w:style w:type="character" w:customStyle="1" w:styleId="WW8Num8z7">
    <w:name w:val="WW8Num8z7"/>
    <w:rsid w:val="001459D6"/>
  </w:style>
  <w:style w:type="character" w:customStyle="1" w:styleId="WW8Num8z8">
    <w:name w:val="WW8Num8z8"/>
    <w:rsid w:val="001459D6"/>
  </w:style>
  <w:style w:type="character" w:customStyle="1" w:styleId="WW8Num9z0">
    <w:name w:val="WW8Num9z0"/>
    <w:rsid w:val="001459D6"/>
  </w:style>
  <w:style w:type="character" w:customStyle="1" w:styleId="WW8Num9z1">
    <w:name w:val="WW8Num9z1"/>
    <w:rsid w:val="001459D6"/>
  </w:style>
  <w:style w:type="character" w:customStyle="1" w:styleId="WW8Num9z2">
    <w:name w:val="WW8Num9z2"/>
    <w:rsid w:val="001459D6"/>
  </w:style>
  <w:style w:type="character" w:customStyle="1" w:styleId="WW8Num9z3">
    <w:name w:val="WW8Num9z3"/>
    <w:rsid w:val="001459D6"/>
  </w:style>
  <w:style w:type="character" w:customStyle="1" w:styleId="WW8Num9z4">
    <w:name w:val="WW8Num9z4"/>
    <w:rsid w:val="001459D6"/>
  </w:style>
  <w:style w:type="character" w:customStyle="1" w:styleId="WW8Num9z5">
    <w:name w:val="WW8Num9z5"/>
    <w:rsid w:val="001459D6"/>
  </w:style>
  <w:style w:type="character" w:customStyle="1" w:styleId="WW8Num9z6">
    <w:name w:val="WW8Num9z6"/>
    <w:rsid w:val="001459D6"/>
  </w:style>
  <w:style w:type="character" w:customStyle="1" w:styleId="WW8Num9z7">
    <w:name w:val="WW8Num9z7"/>
    <w:rsid w:val="001459D6"/>
  </w:style>
  <w:style w:type="character" w:customStyle="1" w:styleId="WW8Num9z8">
    <w:name w:val="WW8Num9z8"/>
    <w:rsid w:val="001459D6"/>
  </w:style>
  <w:style w:type="character" w:customStyle="1" w:styleId="WW8Num10z0">
    <w:name w:val="WW8Num10z0"/>
    <w:rsid w:val="001459D6"/>
  </w:style>
  <w:style w:type="character" w:customStyle="1" w:styleId="WW8Num10z1">
    <w:name w:val="WW8Num10z1"/>
    <w:rsid w:val="001459D6"/>
  </w:style>
  <w:style w:type="character" w:customStyle="1" w:styleId="WW8Num10z2">
    <w:name w:val="WW8Num10z2"/>
    <w:rsid w:val="001459D6"/>
  </w:style>
  <w:style w:type="character" w:customStyle="1" w:styleId="WW8Num10z3">
    <w:name w:val="WW8Num10z3"/>
    <w:rsid w:val="001459D6"/>
  </w:style>
  <w:style w:type="character" w:customStyle="1" w:styleId="WW8Num10z4">
    <w:name w:val="WW8Num10z4"/>
    <w:rsid w:val="001459D6"/>
  </w:style>
  <w:style w:type="character" w:customStyle="1" w:styleId="WW8Num10z5">
    <w:name w:val="WW8Num10z5"/>
    <w:rsid w:val="001459D6"/>
  </w:style>
  <w:style w:type="character" w:customStyle="1" w:styleId="WW8Num10z6">
    <w:name w:val="WW8Num10z6"/>
    <w:rsid w:val="001459D6"/>
  </w:style>
  <w:style w:type="character" w:customStyle="1" w:styleId="WW8Num10z7">
    <w:name w:val="WW8Num10z7"/>
    <w:rsid w:val="001459D6"/>
  </w:style>
  <w:style w:type="character" w:customStyle="1" w:styleId="WW8Num10z8">
    <w:name w:val="WW8Num10z8"/>
    <w:rsid w:val="001459D6"/>
  </w:style>
  <w:style w:type="character" w:customStyle="1" w:styleId="WW8Num11z0">
    <w:name w:val="WW8Num11z0"/>
    <w:rsid w:val="001459D6"/>
  </w:style>
  <w:style w:type="character" w:customStyle="1" w:styleId="WW8Num11z2">
    <w:name w:val="WW8Num11z2"/>
    <w:rsid w:val="001459D6"/>
  </w:style>
  <w:style w:type="character" w:customStyle="1" w:styleId="WW8Num11z3">
    <w:name w:val="WW8Num11z3"/>
    <w:rsid w:val="001459D6"/>
  </w:style>
  <w:style w:type="character" w:customStyle="1" w:styleId="WW8Num11z4">
    <w:name w:val="WW8Num11z4"/>
    <w:rsid w:val="001459D6"/>
  </w:style>
  <w:style w:type="character" w:customStyle="1" w:styleId="WW8Num11z5">
    <w:name w:val="WW8Num11z5"/>
    <w:rsid w:val="001459D6"/>
  </w:style>
  <w:style w:type="character" w:customStyle="1" w:styleId="WW8Num11z6">
    <w:name w:val="WW8Num11z6"/>
    <w:rsid w:val="001459D6"/>
  </w:style>
  <w:style w:type="character" w:customStyle="1" w:styleId="WW8Num11z7">
    <w:name w:val="WW8Num11z7"/>
    <w:rsid w:val="001459D6"/>
  </w:style>
  <w:style w:type="character" w:customStyle="1" w:styleId="WW8Num11z8">
    <w:name w:val="WW8Num11z8"/>
    <w:rsid w:val="001459D6"/>
  </w:style>
  <w:style w:type="character" w:customStyle="1" w:styleId="WW8Num12z0">
    <w:name w:val="WW8Num12z0"/>
    <w:rsid w:val="001459D6"/>
  </w:style>
  <w:style w:type="character" w:customStyle="1" w:styleId="WW8Num12z1">
    <w:name w:val="WW8Num12z1"/>
    <w:rsid w:val="001459D6"/>
  </w:style>
  <w:style w:type="character" w:customStyle="1" w:styleId="WW8Num12z2">
    <w:name w:val="WW8Num12z2"/>
    <w:rsid w:val="001459D6"/>
  </w:style>
  <w:style w:type="character" w:customStyle="1" w:styleId="WW8Num12z3">
    <w:name w:val="WW8Num12z3"/>
    <w:rsid w:val="001459D6"/>
  </w:style>
  <w:style w:type="character" w:customStyle="1" w:styleId="WW8Num12z4">
    <w:name w:val="WW8Num12z4"/>
    <w:rsid w:val="001459D6"/>
  </w:style>
  <w:style w:type="character" w:customStyle="1" w:styleId="WW8Num12z5">
    <w:name w:val="WW8Num12z5"/>
    <w:rsid w:val="001459D6"/>
  </w:style>
  <w:style w:type="character" w:customStyle="1" w:styleId="WW8Num12z6">
    <w:name w:val="WW8Num12z6"/>
    <w:rsid w:val="001459D6"/>
  </w:style>
  <w:style w:type="character" w:customStyle="1" w:styleId="WW8Num12z7">
    <w:name w:val="WW8Num12z7"/>
    <w:rsid w:val="001459D6"/>
  </w:style>
  <w:style w:type="character" w:customStyle="1" w:styleId="WW8Num12z8">
    <w:name w:val="WW8Num12z8"/>
    <w:rsid w:val="001459D6"/>
  </w:style>
  <w:style w:type="character" w:customStyle="1" w:styleId="WW8Num13z0">
    <w:name w:val="WW8Num13z0"/>
    <w:rsid w:val="001459D6"/>
  </w:style>
  <w:style w:type="character" w:customStyle="1" w:styleId="WW8Num13z2">
    <w:name w:val="WW8Num13z2"/>
    <w:rsid w:val="001459D6"/>
  </w:style>
  <w:style w:type="character" w:customStyle="1" w:styleId="WW8Num13z3">
    <w:name w:val="WW8Num13z3"/>
    <w:rsid w:val="001459D6"/>
  </w:style>
  <w:style w:type="character" w:customStyle="1" w:styleId="WW8Num13z4">
    <w:name w:val="WW8Num13z4"/>
    <w:rsid w:val="001459D6"/>
  </w:style>
  <w:style w:type="character" w:customStyle="1" w:styleId="WW8Num13z5">
    <w:name w:val="WW8Num13z5"/>
    <w:rsid w:val="001459D6"/>
  </w:style>
  <w:style w:type="character" w:customStyle="1" w:styleId="WW8Num13z6">
    <w:name w:val="WW8Num13z6"/>
    <w:rsid w:val="001459D6"/>
  </w:style>
  <w:style w:type="character" w:customStyle="1" w:styleId="WW8Num13z7">
    <w:name w:val="WW8Num13z7"/>
    <w:rsid w:val="001459D6"/>
  </w:style>
  <w:style w:type="character" w:customStyle="1" w:styleId="WW8Num13z8">
    <w:name w:val="WW8Num13z8"/>
    <w:rsid w:val="001459D6"/>
  </w:style>
  <w:style w:type="character" w:customStyle="1" w:styleId="WW8Num14z0">
    <w:name w:val="WW8Num14z0"/>
    <w:rsid w:val="001459D6"/>
  </w:style>
  <w:style w:type="character" w:customStyle="1" w:styleId="WW8Num14z2">
    <w:name w:val="WW8Num14z2"/>
    <w:rsid w:val="001459D6"/>
  </w:style>
  <w:style w:type="character" w:customStyle="1" w:styleId="WW8Num14z3">
    <w:name w:val="WW8Num14z3"/>
    <w:rsid w:val="001459D6"/>
  </w:style>
  <w:style w:type="character" w:customStyle="1" w:styleId="WW8Num14z4">
    <w:name w:val="WW8Num14z4"/>
    <w:rsid w:val="001459D6"/>
  </w:style>
  <w:style w:type="character" w:customStyle="1" w:styleId="WW8Num14z5">
    <w:name w:val="WW8Num14z5"/>
    <w:rsid w:val="001459D6"/>
  </w:style>
  <w:style w:type="character" w:customStyle="1" w:styleId="WW8Num14z6">
    <w:name w:val="WW8Num14z6"/>
    <w:rsid w:val="001459D6"/>
  </w:style>
  <w:style w:type="character" w:customStyle="1" w:styleId="WW8Num14z7">
    <w:name w:val="WW8Num14z7"/>
    <w:rsid w:val="001459D6"/>
  </w:style>
  <w:style w:type="character" w:customStyle="1" w:styleId="WW8Num14z8">
    <w:name w:val="WW8Num14z8"/>
    <w:rsid w:val="001459D6"/>
  </w:style>
  <w:style w:type="character" w:customStyle="1" w:styleId="WW8Num15z0">
    <w:name w:val="WW8Num15z0"/>
    <w:rsid w:val="001459D6"/>
  </w:style>
  <w:style w:type="character" w:customStyle="1" w:styleId="WW8Num15z1">
    <w:name w:val="WW8Num15z1"/>
    <w:rsid w:val="001459D6"/>
  </w:style>
  <w:style w:type="character" w:customStyle="1" w:styleId="WW8Num15z2">
    <w:name w:val="WW8Num15z2"/>
    <w:rsid w:val="001459D6"/>
  </w:style>
  <w:style w:type="character" w:customStyle="1" w:styleId="WW8Num15z3">
    <w:name w:val="WW8Num15z3"/>
    <w:rsid w:val="001459D6"/>
  </w:style>
  <w:style w:type="character" w:customStyle="1" w:styleId="WW8Num15z4">
    <w:name w:val="WW8Num15z4"/>
    <w:rsid w:val="001459D6"/>
  </w:style>
  <w:style w:type="character" w:customStyle="1" w:styleId="WW8Num15z5">
    <w:name w:val="WW8Num15z5"/>
    <w:rsid w:val="001459D6"/>
  </w:style>
  <w:style w:type="character" w:customStyle="1" w:styleId="WW8Num15z6">
    <w:name w:val="WW8Num15z6"/>
    <w:rsid w:val="001459D6"/>
  </w:style>
  <w:style w:type="character" w:customStyle="1" w:styleId="WW8Num15z7">
    <w:name w:val="WW8Num15z7"/>
    <w:rsid w:val="001459D6"/>
  </w:style>
  <w:style w:type="character" w:customStyle="1" w:styleId="WW8Num15z8">
    <w:name w:val="WW8Num15z8"/>
    <w:rsid w:val="001459D6"/>
  </w:style>
  <w:style w:type="character" w:customStyle="1" w:styleId="WW8Num16z0">
    <w:name w:val="WW8Num16z0"/>
    <w:rsid w:val="001459D6"/>
  </w:style>
  <w:style w:type="character" w:customStyle="1" w:styleId="WW8Num16z2">
    <w:name w:val="WW8Num16z2"/>
    <w:rsid w:val="001459D6"/>
  </w:style>
  <w:style w:type="character" w:customStyle="1" w:styleId="WW8Num16z3">
    <w:name w:val="WW8Num16z3"/>
    <w:rsid w:val="001459D6"/>
  </w:style>
  <w:style w:type="character" w:customStyle="1" w:styleId="WW8Num16z4">
    <w:name w:val="WW8Num16z4"/>
    <w:rsid w:val="001459D6"/>
  </w:style>
  <w:style w:type="character" w:customStyle="1" w:styleId="WW8Num16z5">
    <w:name w:val="WW8Num16z5"/>
    <w:rsid w:val="001459D6"/>
  </w:style>
  <w:style w:type="character" w:customStyle="1" w:styleId="WW8Num16z6">
    <w:name w:val="WW8Num16z6"/>
    <w:rsid w:val="001459D6"/>
  </w:style>
  <w:style w:type="character" w:customStyle="1" w:styleId="WW8Num16z7">
    <w:name w:val="WW8Num16z7"/>
    <w:rsid w:val="001459D6"/>
  </w:style>
  <w:style w:type="character" w:customStyle="1" w:styleId="WW8Num16z8">
    <w:name w:val="WW8Num16z8"/>
    <w:rsid w:val="001459D6"/>
  </w:style>
  <w:style w:type="character" w:customStyle="1" w:styleId="WW8Num17z0">
    <w:name w:val="WW8Num17z0"/>
    <w:rsid w:val="001459D6"/>
  </w:style>
  <w:style w:type="character" w:customStyle="1" w:styleId="WW8Num17z1">
    <w:name w:val="WW8Num17z1"/>
    <w:rsid w:val="001459D6"/>
  </w:style>
  <w:style w:type="character" w:customStyle="1" w:styleId="WW8Num17z2">
    <w:name w:val="WW8Num17z2"/>
    <w:rsid w:val="001459D6"/>
  </w:style>
  <w:style w:type="character" w:customStyle="1" w:styleId="WW8Num17z3">
    <w:name w:val="WW8Num17z3"/>
    <w:rsid w:val="001459D6"/>
  </w:style>
  <w:style w:type="character" w:customStyle="1" w:styleId="WW8Num17z4">
    <w:name w:val="WW8Num17z4"/>
    <w:rsid w:val="001459D6"/>
  </w:style>
  <w:style w:type="character" w:customStyle="1" w:styleId="WW8Num17z5">
    <w:name w:val="WW8Num17z5"/>
    <w:rsid w:val="001459D6"/>
  </w:style>
  <w:style w:type="character" w:customStyle="1" w:styleId="WW8Num17z6">
    <w:name w:val="WW8Num17z6"/>
    <w:rsid w:val="001459D6"/>
  </w:style>
  <w:style w:type="character" w:customStyle="1" w:styleId="WW8Num17z7">
    <w:name w:val="WW8Num17z7"/>
    <w:rsid w:val="001459D6"/>
  </w:style>
  <w:style w:type="character" w:customStyle="1" w:styleId="WW8Num17z8">
    <w:name w:val="WW8Num17z8"/>
    <w:rsid w:val="001459D6"/>
  </w:style>
  <w:style w:type="character" w:customStyle="1" w:styleId="WW8Num18z0">
    <w:name w:val="WW8Num18z0"/>
    <w:rsid w:val="001459D6"/>
  </w:style>
  <w:style w:type="character" w:customStyle="1" w:styleId="WW8Num18z1">
    <w:name w:val="WW8Num18z1"/>
    <w:rsid w:val="001459D6"/>
  </w:style>
  <w:style w:type="character" w:customStyle="1" w:styleId="WW8Num18z2">
    <w:name w:val="WW8Num18z2"/>
    <w:rsid w:val="001459D6"/>
  </w:style>
  <w:style w:type="character" w:customStyle="1" w:styleId="WW8Num18z3">
    <w:name w:val="WW8Num18z3"/>
    <w:rsid w:val="001459D6"/>
  </w:style>
  <w:style w:type="character" w:customStyle="1" w:styleId="WW8Num18z4">
    <w:name w:val="WW8Num18z4"/>
    <w:rsid w:val="001459D6"/>
  </w:style>
  <w:style w:type="character" w:customStyle="1" w:styleId="WW8Num18z5">
    <w:name w:val="WW8Num18z5"/>
    <w:rsid w:val="001459D6"/>
  </w:style>
  <w:style w:type="character" w:customStyle="1" w:styleId="WW8Num18z6">
    <w:name w:val="WW8Num18z6"/>
    <w:rsid w:val="001459D6"/>
  </w:style>
  <w:style w:type="character" w:customStyle="1" w:styleId="WW8Num18z7">
    <w:name w:val="WW8Num18z7"/>
    <w:rsid w:val="001459D6"/>
  </w:style>
  <w:style w:type="character" w:customStyle="1" w:styleId="WW8Num18z8">
    <w:name w:val="WW8Num18z8"/>
    <w:rsid w:val="001459D6"/>
  </w:style>
  <w:style w:type="character" w:customStyle="1" w:styleId="WW8Num19z0">
    <w:name w:val="WW8Num19z0"/>
    <w:rsid w:val="001459D6"/>
  </w:style>
  <w:style w:type="character" w:customStyle="1" w:styleId="WW8Num19z1">
    <w:name w:val="WW8Num19z1"/>
    <w:rsid w:val="001459D6"/>
  </w:style>
  <w:style w:type="character" w:customStyle="1" w:styleId="WW8Num19z2">
    <w:name w:val="WW8Num19z2"/>
    <w:rsid w:val="001459D6"/>
  </w:style>
  <w:style w:type="character" w:customStyle="1" w:styleId="WW8Num19z3">
    <w:name w:val="WW8Num19z3"/>
    <w:rsid w:val="001459D6"/>
  </w:style>
  <w:style w:type="character" w:customStyle="1" w:styleId="WW8Num19z4">
    <w:name w:val="WW8Num19z4"/>
    <w:rsid w:val="001459D6"/>
  </w:style>
  <w:style w:type="character" w:customStyle="1" w:styleId="WW8Num19z5">
    <w:name w:val="WW8Num19z5"/>
    <w:rsid w:val="001459D6"/>
  </w:style>
  <w:style w:type="character" w:customStyle="1" w:styleId="WW8Num19z6">
    <w:name w:val="WW8Num19z6"/>
    <w:rsid w:val="001459D6"/>
  </w:style>
  <w:style w:type="character" w:customStyle="1" w:styleId="WW8Num19z7">
    <w:name w:val="WW8Num19z7"/>
    <w:rsid w:val="001459D6"/>
  </w:style>
  <w:style w:type="character" w:customStyle="1" w:styleId="WW8Num19z8">
    <w:name w:val="WW8Num19z8"/>
    <w:rsid w:val="001459D6"/>
  </w:style>
  <w:style w:type="character" w:customStyle="1" w:styleId="WW8Num20z0">
    <w:name w:val="WW8Num20z0"/>
    <w:rsid w:val="001459D6"/>
  </w:style>
  <w:style w:type="character" w:customStyle="1" w:styleId="WW8Num20z1">
    <w:name w:val="WW8Num20z1"/>
    <w:rsid w:val="001459D6"/>
  </w:style>
  <w:style w:type="character" w:customStyle="1" w:styleId="WW8Num20z2">
    <w:name w:val="WW8Num20z2"/>
    <w:rsid w:val="001459D6"/>
  </w:style>
  <w:style w:type="character" w:customStyle="1" w:styleId="WW8Num20z3">
    <w:name w:val="WW8Num20z3"/>
    <w:rsid w:val="001459D6"/>
  </w:style>
  <w:style w:type="character" w:customStyle="1" w:styleId="WW8Num20z4">
    <w:name w:val="WW8Num20z4"/>
    <w:rsid w:val="001459D6"/>
  </w:style>
  <w:style w:type="character" w:customStyle="1" w:styleId="WW8Num20z5">
    <w:name w:val="WW8Num20z5"/>
    <w:rsid w:val="001459D6"/>
  </w:style>
  <w:style w:type="character" w:customStyle="1" w:styleId="WW8Num20z6">
    <w:name w:val="WW8Num20z6"/>
    <w:rsid w:val="001459D6"/>
  </w:style>
  <w:style w:type="character" w:customStyle="1" w:styleId="WW8Num20z7">
    <w:name w:val="WW8Num20z7"/>
    <w:rsid w:val="001459D6"/>
  </w:style>
  <w:style w:type="character" w:customStyle="1" w:styleId="WW8Num20z8">
    <w:name w:val="WW8Num20z8"/>
    <w:rsid w:val="001459D6"/>
  </w:style>
  <w:style w:type="character" w:customStyle="1" w:styleId="WW8Num21z0">
    <w:name w:val="WW8Num21z0"/>
    <w:rsid w:val="001459D6"/>
  </w:style>
  <w:style w:type="character" w:customStyle="1" w:styleId="WW8Num21z2">
    <w:name w:val="WW8Num21z2"/>
    <w:rsid w:val="001459D6"/>
  </w:style>
  <w:style w:type="character" w:customStyle="1" w:styleId="WW8Num21z3">
    <w:name w:val="WW8Num21z3"/>
    <w:rsid w:val="001459D6"/>
  </w:style>
  <w:style w:type="character" w:customStyle="1" w:styleId="WW8Num21z4">
    <w:name w:val="WW8Num21z4"/>
    <w:rsid w:val="001459D6"/>
  </w:style>
  <w:style w:type="character" w:customStyle="1" w:styleId="WW8Num21z5">
    <w:name w:val="WW8Num21z5"/>
    <w:rsid w:val="001459D6"/>
  </w:style>
  <w:style w:type="character" w:customStyle="1" w:styleId="WW8Num21z6">
    <w:name w:val="WW8Num21z6"/>
    <w:rsid w:val="001459D6"/>
  </w:style>
  <w:style w:type="character" w:customStyle="1" w:styleId="WW8Num21z7">
    <w:name w:val="WW8Num21z7"/>
    <w:rsid w:val="001459D6"/>
  </w:style>
  <w:style w:type="character" w:customStyle="1" w:styleId="WW8Num21z8">
    <w:name w:val="WW8Num21z8"/>
    <w:rsid w:val="001459D6"/>
  </w:style>
  <w:style w:type="character" w:customStyle="1" w:styleId="WW8Num22z0">
    <w:name w:val="WW8Num22z0"/>
    <w:rsid w:val="001459D6"/>
  </w:style>
  <w:style w:type="character" w:customStyle="1" w:styleId="WW8Num22z1">
    <w:name w:val="WW8Num22z1"/>
    <w:rsid w:val="001459D6"/>
  </w:style>
  <w:style w:type="character" w:customStyle="1" w:styleId="WW8Num22z2">
    <w:name w:val="WW8Num22z2"/>
    <w:rsid w:val="001459D6"/>
  </w:style>
  <w:style w:type="character" w:customStyle="1" w:styleId="WW8Num22z3">
    <w:name w:val="WW8Num22z3"/>
    <w:rsid w:val="001459D6"/>
  </w:style>
  <w:style w:type="character" w:customStyle="1" w:styleId="WW8Num22z4">
    <w:name w:val="WW8Num22z4"/>
    <w:rsid w:val="001459D6"/>
  </w:style>
  <w:style w:type="character" w:customStyle="1" w:styleId="WW8Num22z5">
    <w:name w:val="WW8Num22z5"/>
    <w:rsid w:val="001459D6"/>
  </w:style>
  <w:style w:type="character" w:customStyle="1" w:styleId="WW8Num22z6">
    <w:name w:val="WW8Num22z6"/>
    <w:rsid w:val="001459D6"/>
  </w:style>
  <w:style w:type="character" w:customStyle="1" w:styleId="WW8Num22z7">
    <w:name w:val="WW8Num22z7"/>
    <w:rsid w:val="001459D6"/>
  </w:style>
  <w:style w:type="character" w:customStyle="1" w:styleId="WW8Num22z8">
    <w:name w:val="WW8Num22z8"/>
    <w:rsid w:val="001459D6"/>
  </w:style>
  <w:style w:type="character" w:customStyle="1" w:styleId="WW8Num23z0">
    <w:name w:val="WW8Num23z0"/>
    <w:rsid w:val="001459D6"/>
  </w:style>
  <w:style w:type="character" w:customStyle="1" w:styleId="WW8Num23z2">
    <w:name w:val="WW8Num23z2"/>
    <w:rsid w:val="001459D6"/>
  </w:style>
  <w:style w:type="character" w:customStyle="1" w:styleId="WW8Num23z3">
    <w:name w:val="WW8Num23z3"/>
    <w:rsid w:val="001459D6"/>
  </w:style>
  <w:style w:type="character" w:customStyle="1" w:styleId="WW8Num23z4">
    <w:name w:val="WW8Num23z4"/>
    <w:rsid w:val="001459D6"/>
  </w:style>
  <w:style w:type="character" w:customStyle="1" w:styleId="WW8Num23z5">
    <w:name w:val="WW8Num23z5"/>
    <w:rsid w:val="001459D6"/>
  </w:style>
  <w:style w:type="character" w:customStyle="1" w:styleId="WW8Num23z6">
    <w:name w:val="WW8Num23z6"/>
    <w:rsid w:val="001459D6"/>
  </w:style>
  <w:style w:type="character" w:customStyle="1" w:styleId="WW8Num23z7">
    <w:name w:val="WW8Num23z7"/>
    <w:rsid w:val="001459D6"/>
  </w:style>
  <w:style w:type="character" w:customStyle="1" w:styleId="WW8Num23z8">
    <w:name w:val="WW8Num23z8"/>
    <w:rsid w:val="001459D6"/>
  </w:style>
  <w:style w:type="character" w:customStyle="1" w:styleId="WW8Num24z0">
    <w:name w:val="WW8Num24z0"/>
    <w:rsid w:val="001459D6"/>
  </w:style>
  <w:style w:type="character" w:customStyle="1" w:styleId="WW8Num24z1">
    <w:name w:val="WW8Num24z1"/>
    <w:rsid w:val="001459D6"/>
  </w:style>
  <w:style w:type="character" w:customStyle="1" w:styleId="WW8Num24z2">
    <w:name w:val="WW8Num24z2"/>
    <w:rsid w:val="001459D6"/>
  </w:style>
  <w:style w:type="character" w:customStyle="1" w:styleId="WW8Num24z3">
    <w:name w:val="WW8Num24z3"/>
    <w:rsid w:val="001459D6"/>
  </w:style>
  <w:style w:type="character" w:customStyle="1" w:styleId="WW8Num24z4">
    <w:name w:val="WW8Num24z4"/>
    <w:rsid w:val="001459D6"/>
  </w:style>
  <w:style w:type="character" w:customStyle="1" w:styleId="WW8Num24z5">
    <w:name w:val="WW8Num24z5"/>
    <w:rsid w:val="001459D6"/>
  </w:style>
  <w:style w:type="character" w:customStyle="1" w:styleId="WW8Num24z6">
    <w:name w:val="WW8Num24z6"/>
    <w:rsid w:val="001459D6"/>
  </w:style>
  <w:style w:type="character" w:customStyle="1" w:styleId="WW8Num24z7">
    <w:name w:val="WW8Num24z7"/>
    <w:rsid w:val="001459D6"/>
  </w:style>
  <w:style w:type="character" w:customStyle="1" w:styleId="WW8Num24z8">
    <w:name w:val="WW8Num24z8"/>
    <w:rsid w:val="001459D6"/>
  </w:style>
  <w:style w:type="character" w:customStyle="1" w:styleId="WW8Num25z0">
    <w:name w:val="WW8Num25z0"/>
    <w:rsid w:val="001459D6"/>
  </w:style>
  <w:style w:type="character" w:customStyle="1" w:styleId="WW8Num26z0">
    <w:name w:val="WW8Num26z0"/>
    <w:rsid w:val="001459D6"/>
  </w:style>
  <w:style w:type="character" w:customStyle="1" w:styleId="WW8Num26z1">
    <w:name w:val="WW8Num26z1"/>
    <w:rsid w:val="001459D6"/>
  </w:style>
  <w:style w:type="character" w:customStyle="1" w:styleId="WW8Num26z2">
    <w:name w:val="WW8Num26z2"/>
    <w:rsid w:val="001459D6"/>
  </w:style>
  <w:style w:type="character" w:customStyle="1" w:styleId="WW8Num26z3">
    <w:name w:val="WW8Num26z3"/>
    <w:rsid w:val="001459D6"/>
  </w:style>
  <w:style w:type="character" w:customStyle="1" w:styleId="WW8Num26z4">
    <w:name w:val="WW8Num26z4"/>
    <w:rsid w:val="001459D6"/>
  </w:style>
  <w:style w:type="character" w:customStyle="1" w:styleId="WW8Num26z5">
    <w:name w:val="WW8Num26z5"/>
    <w:rsid w:val="001459D6"/>
  </w:style>
  <w:style w:type="character" w:customStyle="1" w:styleId="WW8Num26z6">
    <w:name w:val="WW8Num26z6"/>
    <w:rsid w:val="001459D6"/>
  </w:style>
  <w:style w:type="character" w:customStyle="1" w:styleId="WW8Num26z7">
    <w:name w:val="WW8Num26z7"/>
    <w:rsid w:val="001459D6"/>
  </w:style>
  <w:style w:type="character" w:customStyle="1" w:styleId="WW8Num26z8">
    <w:name w:val="WW8Num26z8"/>
    <w:rsid w:val="001459D6"/>
  </w:style>
  <w:style w:type="character" w:customStyle="1" w:styleId="12">
    <w:name w:val="Основной шрифт абзаца1"/>
    <w:rsid w:val="001459D6"/>
  </w:style>
  <w:style w:type="character" w:styleId="af">
    <w:name w:val="Hyperlink"/>
    <w:uiPriority w:val="99"/>
    <w:rsid w:val="001459D6"/>
    <w:rPr>
      <w:color w:val="0000FF"/>
      <w:u w:val="single"/>
    </w:rPr>
  </w:style>
  <w:style w:type="character" w:styleId="af0">
    <w:name w:val="FollowedHyperlink"/>
    <w:uiPriority w:val="99"/>
    <w:rsid w:val="001459D6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1459D6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1459D6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1459D6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1459D6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1459D6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1459D6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1459D6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1459D6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1459D6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1459D6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1459D6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1459D6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1459D6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1459D6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1459D6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1459D6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1459D6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1459D6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1459D6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1459D6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1459D6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1459D6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1459D6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1459D6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1459D6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1459D6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1459D6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1459D6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1459D6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1459D6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1459D6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1459D6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1459D6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1459D6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1459D6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1459D6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1459D6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1459D6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1459D6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1459D6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1459D6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1459D6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1459D6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1459D6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1459D6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1459D6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1459D6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1459D6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1459D6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1459D6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1459D6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1459D6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1459D6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1459D6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1459D6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1459D6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1459D6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1459D6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1459D6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1459D6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1459D6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1459D6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1459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1459D6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1459D6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1459D6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1459D6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1459D6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1459D6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1459D6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1459D6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1459D6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1459D6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1459D6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1459D6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1459D6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1459D6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1459D6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1459D6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1459D6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1459D6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1459D6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1459D6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1459D6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1459D6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1459D6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1459D6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1459D6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1459D6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1459D6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1459D6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1459D6"/>
  </w:style>
  <w:style w:type="numbering" w:customStyle="1" w:styleId="25">
    <w:name w:val="Нет списка2"/>
    <w:next w:val="a2"/>
    <w:uiPriority w:val="99"/>
    <w:semiHidden/>
    <w:unhideWhenUsed/>
    <w:rsid w:val="001459D6"/>
  </w:style>
  <w:style w:type="paragraph" w:customStyle="1" w:styleId="xl136">
    <w:name w:val="xl136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1459D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1459D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1459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1459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1459D6"/>
  </w:style>
  <w:style w:type="numbering" w:customStyle="1" w:styleId="42">
    <w:name w:val="Нет списка4"/>
    <w:next w:val="a2"/>
    <w:uiPriority w:val="99"/>
    <w:semiHidden/>
    <w:unhideWhenUsed/>
    <w:rsid w:val="001459D6"/>
  </w:style>
  <w:style w:type="numbering" w:customStyle="1" w:styleId="52">
    <w:name w:val="Нет списка5"/>
    <w:next w:val="a2"/>
    <w:uiPriority w:val="99"/>
    <w:semiHidden/>
    <w:unhideWhenUsed/>
    <w:rsid w:val="001459D6"/>
  </w:style>
  <w:style w:type="paragraph" w:customStyle="1" w:styleId="xl142">
    <w:name w:val="xl142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1459D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1459D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1459D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1459D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1459D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1459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1459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1459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1459D6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1459D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1459D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1459D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1459D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1459D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1459D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1459D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1459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1459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1459D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1459D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1459D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1459D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1459D6"/>
  </w:style>
  <w:style w:type="paragraph" w:customStyle="1" w:styleId="xl191">
    <w:name w:val="xl191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1459D6"/>
  </w:style>
  <w:style w:type="paragraph" w:customStyle="1" w:styleId="xl192">
    <w:name w:val="xl192"/>
    <w:basedOn w:val="a"/>
    <w:rsid w:val="001459D6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1459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145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1459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1459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1459D6"/>
    <w:rPr>
      <w:b/>
      <w:bCs/>
    </w:rPr>
  </w:style>
  <w:style w:type="character" w:styleId="af9">
    <w:name w:val="Intense Emphasis"/>
    <w:uiPriority w:val="21"/>
    <w:qFormat/>
    <w:rsid w:val="001459D6"/>
    <w:rPr>
      <w:i/>
      <w:iCs/>
      <w:color w:val="5B9BD5"/>
    </w:rPr>
  </w:style>
  <w:style w:type="character" w:styleId="afa">
    <w:name w:val="Subtle Emphasis"/>
    <w:uiPriority w:val="19"/>
    <w:qFormat/>
    <w:rsid w:val="001459D6"/>
    <w:rPr>
      <w:i/>
      <w:iCs/>
      <w:color w:val="404040"/>
    </w:rPr>
  </w:style>
  <w:style w:type="character" w:styleId="afb">
    <w:name w:val="Subtle Reference"/>
    <w:uiPriority w:val="31"/>
    <w:qFormat/>
    <w:rsid w:val="001459D6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1459D6"/>
  </w:style>
  <w:style w:type="paragraph" w:styleId="afc">
    <w:name w:val="Body Text First Indent"/>
    <w:basedOn w:val="ac"/>
    <w:link w:val="afd"/>
    <w:uiPriority w:val="99"/>
    <w:semiHidden/>
    <w:unhideWhenUsed/>
    <w:rsid w:val="001459D6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1459D6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2496</Words>
  <Characters>14228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2026-03-18T08:15:00Z</dcterms:created>
  <dcterms:modified xsi:type="dcterms:W3CDTF">2026-03-18T08:16:00Z</dcterms:modified>
</cp:coreProperties>
</file>